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10068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31"/>
        <w:gridCol w:w="8037"/>
      </w:tblGrid>
      <w:tr w:rsidR="00B3429E" w:rsidRPr="008424F1" w:rsidTr="007A52C9">
        <w:trPr>
          <w:jc w:val="center"/>
        </w:trPr>
        <w:tc>
          <w:tcPr>
            <w:tcW w:w="2000" w:type="dxa"/>
            <w:vAlign w:val="center"/>
          </w:tcPr>
          <w:p w:rsidR="00B3429E" w:rsidRPr="00700CB7" w:rsidRDefault="00A65D85" w:rsidP="002944BE">
            <w:pPr>
              <w:jc w:val="center"/>
            </w:pPr>
            <w:r w:rsidRPr="00700CB7">
              <w:rPr>
                <w:noProof/>
              </w:rPr>
              <w:drawing>
                <wp:inline distT="0" distB="0" distL="0" distR="0">
                  <wp:extent cx="1152525" cy="8953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8" w:type="dxa"/>
          </w:tcPr>
          <w:p w:rsidR="00B3429E" w:rsidRPr="00BC6366" w:rsidRDefault="00B3429E" w:rsidP="002944BE">
            <w:pPr>
              <w:pStyle w:val="Titolo"/>
              <w:spacing w:before="120"/>
              <w:rPr>
                <w:rFonts w:ascii="Garamond" w:hAnsi="Garamond"/>
                <w:bCs/>
                <w:i w:val="0"/>
                <w:iCs/>
                <w:caps/>
                <w:sz w:val="40"/>
                <w:szCs w:val="40"/>
              </w:rPr>
            </w:pPr>
            <w:r w:rsidRPr="00BC6366">
              <w:rPr>
                <w:rFonts w:ascii="Garamond" w:hAnsi="Garamond"/>
                <w:bCs/>
                <w:i w:val="0"/>
                <w:iCs/>
                <w:caps/>
                <w:sz w:val="40"/>
                <w:szCs w:val="40"/>
              </w:rPr>
              <w:t>Unione Montana</w:t>
            </w:r>
            <w:r w:rsidRPr="00BC6366">
              <w:rPr>
                <w:rFonts w:ascii="Garamond" w:hAnsi="Garamond"/>
                <w:bCs/>
                <w:i w:val="0"/>
                <w:iCs/>
                <w:sz w:val="40"/>
                <w:szCs w:val="40"/>
              </w:rPr>
              <w:t xml:space="preserve"> </w:t>
            </w:r>
            <w:r w:rsidRPr="005C298F">
              <w:rPr>
                <w:rFonts w:ascii="Garamond" w:hAnsi="Garamond"/>
                <w:b w:val="0"/>
                <w:bCs/>
                <w:iCs/>
                <w:sz w:val="40"/>
                <w:szCs w:val="40"/>
              </w:rPr>
              <w:t>del</w:t>
            </w:r>
            <w:r w:rsidRPr="00BC6366">
              <w:rPr>
                <w:rFonts w:ascii="Garamond" w:hAnsi="Garamond"/>
                <w:bCs/>
                <w:i w:val="0"/>
                <w:iCs/>
                <w:sz w:val="40"/>
                <w:szCs w:val="40"/>
              </w:rPr>
              <w:t xml:space="preserve"> </w:t>
            </w:r>
            <w:r w:rsidRPr="00BC6366">
              <w:rPr>
                <w:rFonts w:ascii="Garamond" w:hAnsi="Garamond"/>
                <w:bCs/>
                <w:i w:val="0"/>
                <w:iCs/>
                <w:caps/>
                <w:sz w:val="40"/>
                <w:szCs w:val="40"/>
              </w:rPr>
              <w:t>Grappa</w:t>
            </w:r>
          </w:p>
          <w:p w:rsidR="00B3429E" w:rsidRPr="008424F1" w:rsidRDefault="00B3429E" w:rsidP="002944BE">
            <w:pPr>
              <w:shd w:val="clear" w:color="00FF00" w:fill="auto"/>
              <w:jc w:val="center"/>
              <w:rPr>
                <w:rFonts w:ascii="Garamond" w:hAnsi="Garamond"/>
                <w:i/>
                <w:sz w:val="16"/>
                <w:szCs w:val="16"/>
                <w:u w:val="single"/>
              </w:rPr>
            </w:pPr>
            <w:r w:rsidRPr="008424F1">
              <w:rPr>
                <w:rFonts w:ascii="Garamond" w:hAnsi="Garamond"/>
                <w:i/>
                <w:sz w:val="16"/>
                <w:szCs w:val="16"/>
                <w:u w:val="single"/>
              </w:rPr>
              <w:t xml:space="preserve">Borso del Grappa </w:t>
            </w:r>
            <w:r w:rsidR="000D38E0">
              <w:rPr>
                <w:rFonts w:ascii="Garamond" w:hAnsi="Garamond"/>
                <w:i/>
                <w:sz w:val="16"/>
                <w:szCs w:val="16"/>
                <w:u w:val="single"/>
              </w:rPr>
              <w:t>–</w:t>
            </w:r>
            <w:r w:rsidRPr="008424F1">
              <w:rPr>
                <w:rFonts w:ascii="Garamond" w:hAnsi="Garamond"/>
                <w:i/>
                <w:sz w:val="16"/>
                <w:szCs w:val="16"/>
                <w:u w:val="single"/>
              </w:rPr>
              <w:t xml:space="preserve"> </w:t>
            </w:r>
            <w:r w:rsidR="000D38E0">
              <w:rPr>
                <w:rFonts w:ascii="Garamond" w:hAnsi="Garamond"/>
                <w:i/>
                <w:sz w:val="16"/>
                <w:szCs w:val="16"/>
                <w:u w:val="single"/>
              </w:rPr>
              <w:t>Pieve</w:t>
            </w:r>
            <w:r w:rsidRPr="008424F1">
              <w:rPr>
                <w:rFonts w:ascii="Garamond" w:hAnsi="Garamond"/>
                <w:i/>
                <w:sz w:val="16"/>
                <w:szCs w:val="16"/>
                <w:u w:val="single"/>
              </w:rPr>
              <w:t xml:space="preserve"> del Grappa - Possagno - Cavaso del Tomba - Castelcucco - Monfumo</w:t>
            </w:r>
          </w:p>
          <w:p w:rsidR="00B3429E" w:rsidRPr="00BB7F9B" w:rsidRDefault="00B3429E" w:rsidP="002944BE">
            <w:pPr>
              <w:shd w:val="clear" w:color="00FF00" w:fill="auto"/>
              <w:spacing w:after="120"/>
              <w:jc w:val="center"/>
              <w:rPr>
                <w:rFonts w:ascii="Garamond" w:hAnsi="Garamond"/>
                <w:sz w:val="16"/>
              </w:rPr>
            </w:pPr>
            <w:r>
              <w:rPr>
                <w:rFonts w:ascii="Garamond" w:hAnsi="Garamond"/>
                <w:i/>
                <w:iCs/>
                <w:sz w:val="16"/>
              </w:rPr>
              <w:t>(Codice Fiscale &amp; Partiva</w:t>
            </w:r>
            <w:r w:rsidRPr="00BB7F9B">
              <w:rPr>
                <w:rFonts w:ascii="Garamond" w:hAnsi="Garamond"/>
                <w:i/>
                <w:iCs/>
                <w:sz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</w:rPr>
              <w:t xml:space="preserve">IVA: </w:t>
            </w:r>
            <w:r w:rsidRPr="00BB7F9B">
              <w:rPr>
                <w:rFonts w:ascii="Garamond" w:hAnsi="Garamond"/>
                <w:b/>
                <w:sz w:val="16"/>
              </w:rPr>
              <w:t>83003910268</w:t>
            </w:r>
            <w:r>
              <w:rPr>
                <w:rFonts w:ascii="Garamond" w:hAnsi="Garamond"/>
                <w:b/>
                <w:sz w:val="16"/>
              </w:rPr>
              <w:t>)</w:t>
            </w:r>
          </w:p>
          <w:p w:rsidR="00B3429E" w:rsidRDefault="00B3429E" w:rsidP="002944BE">
            <w:pPr>
              <w:shd w:val="clear" w:color="00FF00" w:fill="auto"/>
              <w:jc w:val="center"/>
              <w:rPr>
                <w:rFonts w:ascii="Garamond" w:hAnsi="Garamond"/>
                <w:i/>
                <w:sz w:val="16"/>
              </w:rPr>
            </w:pPr>
            <w:r w:rsidRPr="00BB7F9B">
              <w:rPr>
                <w:rFonts w:ascii="Garamond" w:hAnsi="Garamond"/>
                <w:b/>
                <w:sz w:val="16"/>
                <w:u w:val="single"/>
              </w:rPr>
              <w:t>Sede Legale</w:t>
            </w:r>
            <w:r w:rsidRPr="00BB7F9B">
              <w:rPr>
                <w:rFonts w:ascii="Garamond" w:hAnsi="Garamond"/>
                <w:sz w:val="16"/>
              </w:rPr>
              <w:t xml:space="preserve">: </w:t>
            </w:r>
            <w:r w:rsidRPr="00BB7F9B">
              <w:rPr>
                <w:rFonts w:ascii="Garamond" w:hAnsi="Garamond"/>
                <w:i/>
                <w:sz w:val="16"/>
              </w:rPr>
              <w:t xml:space="preserve">Villa San Marco - Via Molinetto, </w:t>
            </w:r>
            <w:r>
              <w:rPr>
                <w:rFonts w:ascii="Garamond" w:hAnsi="Garamond"/>
                <w:i/>
                <w:sz w:val="16"/>
              </w:rPr>
              <w:t xml:space="preserve">c.n. </w:t>
            </w:r>
            <w:r w:rsidRPr="00BB7F9B">
              <w:rPr>
                <w:rFonts w:ascii="Garamond" w:hAnsi="Garamond"/>
                <w:i/>
                <w:sz w:val="16"/>
              </w:rPr>
              <w:t xml:space="preserve">15 - 31017 </w:t>
            </w:r>
            <w:r>
              <w:rPr>
                <w:rFonts w:ascii="Garamond" w:hAnsi="Garamond"/>
                <w:i/>
                <w:sz w:val="16"/>
              </w:rPr>
              <w:t>–</w:t>
            </w:r>
            <w:r w:rsidRPr="00BB7F9B">
              <w:rPr>
                <w:rFonts w:ascii="Garamond" w:hAnsi="Garamond"/>
                <w:i/>
                <w:sz w:val="16"/>
              </w:rPr>
              <w:t xml:space="preserve"> </w:t>
            </w:r>
            <w:r w:rsidR="000D38E0">
              <w:rPr>
                <w:rFonts w:ascii="Garamond" w:hAnsi="Garamond"/>
                <w:i/>
                <w:sz w:val="16"/>
              </w:rPr>
              <w:t>Pieve</w:t>
            </w:r>
            <w:r>
              <w:rPr>
                <w:rFonts w:ascii="Garamond" w:hAnsi="Garamond"/>
                <w:i/>
                <w:sz w:val="16"/>
              </w:rPr>
              <w:t xml:space="preserve"> del Grappa</w:t>
            </w:r>
            <w:r w:rsidRPr="00BB7F9B">
              <w:rPr>
                <w:rFonts w:ascii="Garamond" w:hAnsi="Garamond"/>
                <w:i/>
                <w:sz w:val="16"/>
              </w:rPr>
              <w:t xml:space="preserve"> (</w:t>
            </w:r>
            <w:r>
              <w:rPr>
                <w:rFonts w:ascii="Garamond" w:hAnsi="Garamond"/>
                <w:i/>
                <w:sz w:val="16"/>
              </w:rPr>
              <w:t>TV</w:t>
            </w:r>
            <w:r w:rsidRPr="00BB7F9B">
              <w:rPr>
                <w:rFonts w:ascii="Garamond" w:hAnsi="Garamond"/>
                <w:i/>
                <w:sz w:val="16"/>
              </w:rPr>
              <w:t>)</w:t>
            </w:r>
          </w:p>
          <w:p w:rsidR="00B3429E" w:rsidRPr="00BB7F9B" w:rsidRDefault="00B3429E" w:rsidP="002944BE">
            <w:pPr>
              <w:shd w:val="clear" w:color="00FF00" w:fill="auto"/>
              <w:spacing w:after="120"/>
              <w:jc w:val="center"/>
              <w:rPr>
                <w:rFonts w:ascii="Garamond" w:hAnsi="Garamond"/>
                <w:sz w:val="16"/>
              </w:rPr>
            </w:pPr>
            <w:r w:rsidRPr="00BB7F9B">
              <w:rPr>
                <w:rFonts w:ascii="Garamond" w:hAnsi="Garamond"/>
                <w:b/>
                <w:sz w:val="16"/>
                <w:u w:val="single"/>
              </w:rPr>
              <w:t>Sede Operativa - Uffici</w:t>
            </w:r>
            <w:r w:rsidRPr="00BB7F9B">
              <w:rPr>
                <w:rFonts w:ascii="Garamond" w:hAnsi="Garamond"/>
                <w:sz w:val="16"/>
              </w:rPr>
              <w:t xml:space="preserve">: </w:t>
            </w:r>
            <w:r w:rsidRPr="00BB7F9B">
              <w:rPr>
                <w:rFonts w:ascii="Garamond" w:hAnsi="Garamond"/>
                <w:i/>
                <w:sz w:val="16"/>
              </w:rPr>
              <w:t xml:space="preserve">Municipio </w:t>
            </w:r>
            <w:r w:rsidRPr="00F340FF">
              <w:rPr>
                <w:rFonts w:ascii="Garamond" w:hAnsi="Garamond"/>
                <w:i/>
                <w:sz w:val="16"/>
                <w:szCs w:val="16"/>
              </w:rPr>
              <w:t>di</w:t>
            </w:r>
            <w:r w:rsidRPr="00BB7F9B">
              <w:rPr>
                <w:rFonts w:ascii="Garamond" w:hAnsi="Garamond"/>
                <w:i/>
                <w:sz w:val="16"/>
              </w:rPr>
              <w:t xml:space="preserve"> </w:t>
            </w:r>
            <w:r w:rsidR="000D38E0">
              <w:rPr>
                <w:rFonts w:ascii="Garamond" w:hAnsi="Garamond"/>
                <w:i/>
                <w:sz w:val="16"/>
              </w:rPr>
              <w:t>Pieve</w:t>
            </w:r>
            <w:r w:rsidRPr="00BB7F9B">
              <w:rPr>
                <w:rFonts w:ascii="Garamond" w:hAnsi="Garamond"/>
                <w:i/>
                <w:sz w:val="16"/>
              </w:rPr>
              <w:t xml:space="preserve"> del Grappa (</w:t>
            </w:r>
            <w:r>
              <w:rPr>
                <w:rFonts w:ascii="Garamond" w:hAnsi="Garamond"/>
                <w:i/>
                <w:sz w:val="16"/>
              </w:rPr>
              <w:t>TV</w:t>
            </w:r>
            <w:r w:rsidRPr="00BB7F9B">
              <w:rPr>
                <w:rFonts w:ascii="Garamond" w:hAnsi="Garamond"/>
                <w:i/>
                <w:sz w:val="16"/>
              </w:rPr>
              <w:t>)</w:t>
            </w:r>
            <w:r>
              <w:rPr>
                <w:rFonts w:ascii="Garamond" w:hAnsi="Garamond"/>
                <w:i/>
                <w:sz w:val="16"/>
              </w:rPr>
              <w:t xml:space="preserve"> - </w:t>
            </w:r>
            <w:r w:rsidRPr="00F340FF">
              <w:rPr>
                <w:rFonts w:ascii="Garamond" w:hAnsi="Garamond"/>
                <w:i/>
                <w:sz w:val="16"/>
              </w:rPr>
              <w:t xml:space="preserve">Via IV Novembre, </w:t>
            </w:r>
            <w:r>
              <w:rPr>
                <w:rFonts w:ascii="Garamond" w:hAnsi="Garamond"/>
                <w:i/>
                <w:sz w:val="16"/>
              </w:rPr>
              <w:t xml:space="preserve">c.n. </w:t>
            </w:r>
            <w:r w:rsidRPr="00F340FF">
              <w:rPr>
                <w:rFonts w:ascii="Garamond" w:hAnsi="Garamond"/>
                <w:i/>
                <w:sz w:val="16"/>
              </w:rPr>
              <w:t>31</w:t>
            </w:r>
          </w:p>
          <w:p w:rsidR="00B3429E" w:rsidRDefault="00B3429E" w:rsidP="002944BE">
            <w:pPr>
              <w:jc w:val="center"/>
              <w:rPr>
                <w:rFonts w:ascii="Garamond" w:hAnsi="Garamond"/>
                <w:i/>
                <w:iCs/>
                <w:sz w:val="16"/>
                <w:szCs w:val="16"/>
              </w:rPr>
            </w:pPr>
            <w:r w:rsidRPr="00F340FF">
              <w:rPr>
                <w:rFonts w:ascii="Garamond" w:hAnsi="Garamond"/>
                <w:b/>
                <w:iCs/>
                <w:sz w:val="16"/>
                <w:szCs w:val="16"/>
                <w:u w:val="single"/>
              </w:rPr>
              <w:t>Recapiti</w:t>
            </w:r>
            <w:r w:rsidRPr="00F340FF">
              <w:rPr>
                <w:rFonts w:ascii="Garamond" w:hAnsi="Garamond"/>
                <w:iCs/>
                <w:sz w:val="16"/>
                <w:szCs w:val="16"/>
              </w:rPr>
              <w:t>:</w:t>
            </w:r>
            <w:r w:rsidRPr="00BB7F9B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>tel.</w:t>
            </w:r>
            <w:r w:rsidRPr="00BB7F9B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>0423/</w:t>
            </w:r>
            <w:r w:rsidRPr="00BB7F9B">
              <w:rPr>
                <w:rFonts w:ascii="Garamond" w:hAnsi="Garamond"/>
                <w:i/>
                <w:iCs/>
                <w:sz w:val="16"/>
                <w:szCs w:val="16"/>
              </w:rPr>
              <w:t xml:space="preserve">53036 – fax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0423/939721 - </w:t>
            </w:r>
            <w:hyperlink r:id="rId9" w:history="1">
              <w:r w:rsidRPr="00EC0CD0">
                <w:rPr>
                  <w:rStyle w:val="Collegamentoipertestuale"/>
                  <w:rFonts w:ascii="Garamond" w:eastAsia="StarSymbol" w:hAnsi="Garamond"/>
                  <w:i/>
                  <w:iCs/>
                  <w:sz w:val="16"/>
                  <w:szCs w:val="16"/>
                </w:rPr>
                <w:t>http://www.cmgrappa.gov.it/hh/index.php</w:t>
              </w:r>
            </w:hyperlink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 - </w:t>
            </w:r>
          </w:p>
          <w:p w:rsidR="00B3429E" w:rsidRPr="008424F1" w:rsidRDefault="00B3429E" w:rsidP="002944BE">
            <w:pPr>
              <w:spacing w:after="120"/>
              <w:jc w:val="center"/>
            </w:pPr>
            <w:r w:rsidRPr="008424F1">
              <w:rPr>
                <w:rFonts w:ascii="Garamond" w:hAnsi="Garamond"/>
                <w:b/>
                <w:iCs/>
                <w:sz w:val="16"/>
                <w:szCs w:val="16"/>
                <w:u w:val="single"/>
              </w:rPr>
              <w:t>E-mail</w:t>
            </w:r>
            <w:r w:rsidRPr="008424F1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– </w:t>
            </w:r>
            <w:r w:rsidRPr="008424F1">
              <w:rPr>
                <w:rFonts w:ascii="Garamond" w:hAnsi="Garamond"/>
                <w:b/>
                <w:iCs/>
                <w:sz w:val="16"/>
                <w:szCs w:val="16"/>
              </w:rPr>
              <w:t>p.e.o.:</w:t>
            </w:r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hyperlink r:id="rId10" w:history="1">
              <w:r w:rsidRPr="008424F1">
                <w:rPr>
                  <w:rFonts w:ascii="Garamond" w:hAnsi="Garamond"/>
                  <w:i/>
                  <w:iCs/>
                  <w:sz w:val="16"/>
                  <w:szCs w:val="16"/>
                </w:rPr>
                <w:t>segreteria@cmgrappa.gov.it</w:t>
              </w:r>
            </w:hyperlink>
            <w:r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 w:rsidRPr="008424F1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r w:rsidRPr="008424F1">
              <w:rPr>
                <w:rFonts w:ascii="Garamond" w:hAnsi="Garamond"/>
                <w:b/>
                <w:i/>
                <w:iCs/>
                <w:sz w:val="16"/>
                <w:szCs w:val="16"/>
              </w:rPr>
              <w:t xml:space="preserve">- </w:t>
            </w:r>
            <w:r w:rsidRPr="008424F1">
              <w:rPr>
                <w:rFonts w:ascii="Garamond" w:hAnsi="Garamond"/>
                <w:b/>
                <w:iCs/>
                <w:sz w:val="16"/>
                <w:szCs w:val="16"/>
              </w:rPr>
              <w:t>p.e.c.:</w:t>
            </w:r>
            <w:r w:rsidRPr="008424F1">
              <w:rPr>
                <w:rFonts w:ascii="Garamond" w:hAnsi="Garamond"/>
                <w:i/>
                <w:iCs/>
                <w:sz w:val="16"/>
                <w:szCs w:val="16"/>
              </w:rPr>
              <w:t xml:space="preserve"> </w:t>
            </w:r>
            <w:hyperlink r:id="rId11" w:history="1">
              <w:r w:rsidRPr="008424F1">
                <w:rPr>
                  <w:rFonts w:ascii="Garamond" w:hAnsi="Garamond"/>
                  <w:i/>
                  <w:iCs/>
                  <w:sz w:val="16"/>
                  <w:szCs w:val="16"/>
                </w:rPr>
                <w:t>unionemontanadelgrappa.tv@pecveneto.it</w:t>
              </w:r>
            </w:hyperlink>
            <w:r>
              <w:rPr>
                <w:rFonts w:ascii="Garamond" w:hAnsi="Garamond"/>
                <w:b/>
                <w:lang w:val="fr-FR"/>
              </w:rPr>
              <w:t xml:space="preserve"> </w:t>
            </w:r>
          </w:p>
        </w:tc>
      </w:tr>
    </w:tbl>
    <w:p w:rsidR="00B3429E" w:rsidRPr="000D38E0" w:rsidRDefault="00B3429E" w:rsidP="00B3429E">
      <w:pPr>
        <w:ind w:left="6804"/>
        <w:rPr>
          <w:rFonts w:ascii="Garamond" w:hAnsi="Garamond"/>
          <w:i/>
          <w:sz w:val="22"/>
          <w:szCs w:val="22"/>
        </w:rPr>
      </w:pPr>
    </w:p>
    <w:p w:rsidR="00B3429E" w:rsidRPr="000D38E0" w:rsidRDefault="00A65D85" w:rsidP="00B3429E">
      <w:pPr>
        <w:pStyle w:val="sche22"/>
        <w:jc w:val="left"/>
        <w:rPr>
          <w:rFonts w:ascii="Garamond" w:hAnsi="Garamond"/>
          <w:sz w:val="22"/>
          <w:szCs w:val="22"/>
          <w:lang w:val="it-IT"/>
        </w:rPr>
      </w:pPr>
      <w:r w:rsidRPr="000D38E0">
        <w:rPr>
          <w:rFonts w:ascii="Garamond" w:hAnsi="Garamond"/>
          <w:b/>
          <w:noProof/>
          <w:sz w:val="22"/>
          <w:szCs w:val="22"/>
          <w:lang w:val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1949450" cy="1365250"/>
                <wp:effectExtent l="0" t="0" r="12700" b="2540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450" cy="136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41B9" w:rsidRPr="005F3F7E" w:rsidRDefault="00EE41B9" w:rsidP="007A52C9">
                            <w:pPr>
                              <w:spacing w:before="600"/>
                              <w:jc w:val="center"/>
                              <w:rPr>
                                <w:rFonts w:ascii="Garamond" w:hAnsi="Garamond"/>
                                <w:i/>
                                <w:sz w:val="28"/>
                                <w:szCs w:val="28"/>
                              </w:rPr>
                            </w:pPr>
                            <w:r w:rsidRPr="005F3F7E">
                              <w:rPr>
                                <w:rFonts w:ascii="Garamond" w:hAnsi="Garamond"/>
                                <w:i/>
                                <w:sz w:val="28"/>
                                <w:szCs w:val="28"/>
                              </w:rPr>
                              <w:t>Marca da bollo</w:t>
                            </w:r>
                          </w:p>
                          <w:p w:rsidR="00EE41B9" w:rsidRPr="005F3F7E" w:rsidRDefault="00EE41B9" w:rsidP="00B3429E">
                            <w:pPr>
                              <w:jc w:val="center"/>
                              <w:rPr>
                                <w:rFonts w:ascii="Garamond" w:hAnsi="Garamond"/>
                                <w:i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5F3F7E">
                              <w:rPr>
                                <w:rFonts w:ascii="Garamond" w:hAnsi="Garamond"/>
                                <w:i/>
                                <w:color w:val="0000FF"/>
                                <w:sz w:val="28"/>
                                <w:szCs w:val="28"/>
                              </w:rPr>
                              <w:t>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.65pt;width:153.5pt;height:107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">
                <v:stroke dashstyle="1 1" endcap="round"/>
                <v:textbox>
                  <w:txbxContent>
                    <w:p w:rsidR="00EE41B9" w:rsidRPr="005F3F7E" w:rsidRDefault="00EE41B9" w:rsidP="007A52C9">
                      <w:pPr>
                        <w:spacing w:before="600"/>
                        <w:jc w:val="center"/>
                        <w:rPr>
                          <w:rFonts w:ascii="Garamond" w:hAnsi="Garamond"/>
                          <w:i/>
                          <w:sz w:val="28"/>
                          <w:szCs w:val="28"/>
                        </w:rPr>
                      </w:pPr>
                      <w:r w:rsidRPr="005F3F7E">
                        <w:rPr>
                          <w:rFonts w:ascii="Garamond" w:hAnsi="Garamond"/>
                          <w:i/>
                          <w:sz w:val="28"/>
                          <w:szCs w:val="28"/>
                        </w:rPr>
                        <w:t>Marca da bollo</w:t>
                      </w:r>
                    </w:p>
                    <w:p w:rsidR="00EE41B9" w:rsidRPr="005F3F7E" w:rsidRDefault="00EE41B9" w:rsidP="00B3429E">
                      <w:pPr>
                        <w:jc w:val="center"/>
                        <w:rPr>
                          <w:rFonts w:ascii="Garamond" w:hAnsi="Garamond"/>
                          <w:i/>
                          <w:color w:val="0000FF"/>
                          <w:sz w:val="28"/>
                          <w:szCs w:val="28"/>
                        </w:rPr>
                      </w:pPr>
                      <w:r w:rsidRPr="005F3F7E">
                        <w:rPr>
                          <w:rFonts w:ascii="Garamond" w:hAnsi="Garamond"/>
                          <w:i/>
                          <w:color w:val="0000FF"/>
                          <w:sz w:val="28"/>
                          <w:szCs w:val="28"/>
                        </w:rPr>
                        <w:t>€ 16,00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3429E" w:rsidRPr="000D38E0" w:rsidRDefault="00B3429E" w:rsidP="00B3429E">
      <w:pPr>
        <w:pStyle w:val="Rientrocorpodeltesto"/>
        <w:tabs>
          <w:tab w:val="clear" w:pos="5040"/>
        </w:tabs>
        <w:spacing w:after="0"/>
        <w:ind w:left="5040" w:firstLine="0"/>
        <w:rPr>
          <w:bCs/>
          <w:i/>
        </w:rPr>
      </w:pPr>
      <w:r w:rsidRPr="000D38E0">
        <w:rPr>
          <w:bCs/>
          <w:i/>
        </w:rPr>
        <w:t>Spett.le</w:t>
      </w:r>
    </w:p>
    <w:p w:rsidR="00B3429E" w:rsidRPr="000D38E0" w:rsidRDefault="00B3429E" w:rsidP="00B3429E">
      <w:pPr>
        <w:pStyle w:val="Rientrocorpodeltesto"/>
        <w:tabs>
          <w:tab w:val="clear" w:pos="5040"/>
        </w:tabs>
        <w:spacing w:after="0"/>
        <w:ind w:left="5040" w:firstLine="0"/>
        <w:rPr>
          <w:b/>
          <w:bCs/>
        </w:rPr>
      </w:pPr>
      <w:r w:rsidRPr="000D38E0">
        <w:rPr>
          <w:b/>
          <w:bCs/>
        </w:rPr>
        <w:t xml:space="preserve">UNIONE MONTANA </w:t>
      </w:r>
      <w:r w:rsidRPr="000D38E0">
        <w:rPr>
          <w:bCs/>
          <w:i/>
        </w:rPr>
        <w:t>del</w:t>
      </w:r>
      <w:r w:rsidRPr="000D38E0">
        <w:rPr>
          <w:b/>
          <w:bCs/>
        </w:rPr>
        <w:t xml:space="preserve"> GRAPPA</w:t>
      </w:r>
    </w:p>
    <w:p w:rsidR="00B3429E" w:rsidRPr="000D38E0" w:rsidRDefault="00B3429E" w:rsidP="00B3429E">
      <w:pPr>
        <w:pStyle w:val="Titolo1"/>
        <w:ind w:left="5040"/>
        <w:jc w:val="both"/>
        <w:rPr>
          <w:rFonts w:ascii="Garamond" w:hAnsi="Garamond"/>
          <w:b w:val="0"/>
          <w:i/>
          <w:sz w:val="22"/>
          <w:szCs w:val="22"/>
          <w:u w:val="single"/>
        </w:rPr>
      </w:pPr>
      <w:r w:rsidRPr="000D38E0">
        <w:rPr>
          <w:rFonts w:ascii="Garamond" w:hAnsi="Garamond"/>
          <w:b w:val="0"/>
          <w:i/>
          <w:sz w:val="22"/>
          <w:szCs w:val="22"/>
          <w:u w:val="single"/>
        </w:rPr>
        <w:t>Sede Operativa</w:t>
      </w:r>
    </w:p>
    <w:p w:rsidR="00B3429E" w:rsidRPr="000D38E0" w:rsidRDefault="00B3429E" w:rsidP="00B3429E">
      <w:pPr>
        <w:pStyle w:val="Titolo1"/>
        <w:ind w:left="5040"/>
        <w:jc w:val="both"/>
        <w:rPr>
          <w:rFonts w:ascii="Garamond" w:hAnsi="Garamond"/>
          <w:b w:val="0"/>
          <w:sz w:val="22"/>
          <w:szCs w:val="22"/>
        </w:rPr>
      </w:pPr>
      <w:r w:rsidRPr="000D38E0">
        <w:rPr>
          <w:rFonts w:ascii="Garamond" w:hAnsi="Garamond"/>
          <w:b w:val="0"/>
          <w:sz w:val="22"/>
          <w:szCs w:val="22"/>
        </w:rPr>
        <w:t xml:space="preserve">c/o Municipio di </w:t>
      </w:r>
      <w:r w:rsidR="000D38E0" w:rsidRPr="000D38E0">
        <w:rPr>
          <w:rFonts w:ascii="Garamond" w:hAnsi="Garamond"/>
          <w:b w:val="0"/>
          <w:sz w:val="22"/>
          <w:szCs w:val="22"/>
        </w:rPr>
        <w:t>Pieve</w:t>
      </w:r>
      <w:r w:rsidRPr="000D38E0">
        <w:rPr>
          <w:rFonts w:ascii="Garamond" w:hAnsi="Garamond"/>
          <w:b w:val="0"/>
          <w:sz w:val="22"/>
          <w:szCs w:val="22"/>
        </w:rPr>
        <w:t xml:space="preserve"> del Grappa</w:t>
      </w:r>
    </w:p>
    <w:p w:rsidR="00B3429E" w:rsidRPr="000D38E0" w:rsidRDefault="00B3429E" w:rsidP="00B3429E">
      <w:pPr>
        <w:pStyle w:val="Titolo1"/>
        <w:ind w:left="5040"/>
        <w:jc w:val="both"/>
        <w:rPr>
          <w:rFonts w:ascii="Garamond" w:hAnsi="Garamond"/>
          <w:b w:val="0"/>
          <w:sz w:val="22"/>
          <w:szCs w:val="22"/>
        </w:rPr>
      </w:pPr>
      <w:r w:rsidRPr="000D38E0">
        <w:rPr>
          <w:rFonts w:ascii="Garamond" w:hAnsi="Garamond"/>
          <w:b w:val="0"/>
          <w:sz w:val="22"/>
          <w:szCs w:val="22"/>
        </w:rPr>
        <w:t>Via IV Novembre, c.n. 31</w:t>
      </w:r>
    </w:p>
    <w:p w:rsidR="00B3429E" w:rsidRPr="000D38E0" w:rsidRDefault="00B3429E" w:rsidP="00B3429E">
      <w:pPr>
        <w:pStyle w:val="Titolo1"/>
        <w:ind w:left="5040"/>
        <w:jc w:val="both"/>
        <w:rPr>
          <w:rFonts w:ascii="Garamond" w:hAnsi="Garamond"/>
          <w:b w:val="0"/>
          <w:sz w:val="22"/>
          <w:szCs w:val="22"/>
        </w:rPr>
      </w:pPr>
      <w:r w:rsidRPr="000D38E0">
        <w:rPr>
          <w:rFonts w:ascii="Garamond" w:hAnsi="Garamond"/>
          <w:b w:val="0"/>
          <w:sz w:val="22"/>
          <w:szCs w:val="22"/>
        </w:rPr>
        <w:t xml:space="preserve">31017 – </w:t>
      </w:r>
      <w:r w:rsidR="000D38E0" w:rsidRPr="000D38E0">
        <w:rPr>
          <w:rFonts w:ascii="Garamond" w:hAnsi="Garamond"/>
          <w:b w:val="0"/>
          <w:sz w:val="22"/>
          <w:szCs w:val="22"/>
        </w:rPr>
        <w:t>Pieve</w:t>
      </w:r>
      <w:r w:rsidRPr="000D38E0">
        <w:rPr>
          <w:rFonts w:ascii="Garamond" w:hAnsi="Garamond"/>
          <w:b w:val="0"/>
          <w:sz w:val="22"/>
          <w:szCs w:val="22"/>
        </w:rPr>
        <w:t xml:space="preserve"> del Grappa (TV)</w:t>
      </w:r>
    </w:p>
    <w:p w:rsidR="00B3429E" w:rsidRPr="000D38E0" w:rsidRDefault="00B3429E" w:rsidP="00B3429E">
      <w:pPr>
        <w:ind w:left="5040"/>
        <w:rPr>
          <w:rFonts w:ascii="Garamond" w:hAnsi="Garamond"/>
          <w:sz w:val="22"/>
          <w:szCs w:val="22"/>
        </w:rPr>
      </w:pPr>
    </w:p>
    <w:p w:rsidR="000D38E0" w:rsidRDefault="000D38E0" w:rsidP="00B3429E">
      <w:pPr>
        <w:ind w:left="5040"/>
        <w:rPr>
          <w:rFonts w:ascii="Garamond" w:hAnsi="Garamond"/>
          <w:sz w:val="22"/>
          <w:szCs w:val="22"/>
        </w:rPr>
      </w:pPr>
    </w:p>
    <w:p w:rsidR="005C298F" w:rsidRPr="000D38E0" w:rsidRDefault="005C298F" w:rsidP="00B3429E">
      <w:pPr>
        <w:ind w:left="5040"/>
        <w:rPr>
          <w:rFonts w:ascii="Garamond" w:hAnsi="Garamond"/>
          <w:sz w:val="22"/>
          <w:szCs w:val="22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34"/>
        <w:gridCol w:w="8505"/>
      </w:tblGrid>
      <w:tr w:rsidR="007A52C9" w:rsidRPr="000D38E0" w:rsidTr="00CE7019">
        <w:trPr>
          <w:cantSplit/>
          <w:trHeight w:val="669"/>
        </w:trPr>
        <w:tc>
          <w:tcPr>
            <w:tcW w:w="1134" w:type="dxa"/>
            <w:tcBorders>
              <w:right w:val="dotted" w:sz="4" w:space="0" w:color="auto"/>
            </w:tcBorders>
          </w:tcPr>
          <w:p w:rsidR="007A52C9" w:rsidRPr="000D38E0" w:rsidRDefault="007A52C9" w:rsidP="008D4E53">
            <w:pPr>
              <w:pStyle w:val="Titolo1"/>
              <w:spacing w:before="120" w:after="100" w:afterAutospacing="1"/>
              <w:rPr>
                <w:rFonts w:ascii="Garamond" w:hAnsi="Garamond"/>
                <w:b w:val="0"/>
                <w:sz w:val="22"/>
                <w:szCs w:val="22"/>
                <w:u w:val="single"/>
              </w:rPr>
            </w:pPr>
            <w:r w:rsidRPr="000D38E0">
              <w:rPr>
                <w:rFonts w:ascii="Garamond" w:hAnsi="Garamond"/>
                <w:b w:val="0"/>
                <w:sz w:val="22"/>
                <w:szCs w:val="22"/>
              </w:rPr>
              <w:t>Oggetto:</w:t>
            </w:r>
          </w:p>
        </w:tc>
        <w:tc>
          <w:tcPr>
            <w:tcW w:w="8505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7A52C9" w:rsidRPr="000D38E0" w:rsidRDefault="007A52C9" w:rsidP="007A52C9">
            <w:pPr>
              <w:suppressAutoHyphens w:val="0"/>
              <w:autoSpaceDE w:val="0"/>
              <w:autoSpaceDN w:val="0"/>
              <w:adjustRightInd w:val="0"/>
              <w:rPr>
                <w:rFonts w:ascii="Garamond" w:hAnsi="Garamond"/>
                <w:b/>
                <w:i/>
                <w:sz w:val="22"/>
                <w:szCs w:val="22"/>
              </w:rPr>
            </w:pPr>
            <w:r w:rsidRPr="000D38E0">
              <w:rPr>
                <w:rFonts w:ascii="Garamond" w:hAnsi="Garamond" w:cs="Arial"/>
                <w:sz w:val="22"/>
                <w:szCs w:val="22"/>
              </w:rPr>
              <w:t>ALIENAZIONE</w:t>
            </w:r>
            <w:r w:rsidRPr="000D38E0">
              <w:rPr>
                <w:rFonts w:ascii="Garamond" w:hAnsi="Garamond"/>
                <w:spacing w:val="-2"/>
                <w:sz w:val="22"/>
                <w:szCs w:val="22"/>
              </w:rPr>
              <w:t xml:space="preserve"> </w:t>
            </w:r>
            <w:r w:rsidRPr="000D38E0">
              <w:rPr>
                <w:rFonts w:ascii="Garamond" w:hAnsi="Garamond"/>
                <w:i/>
                <w:spacing w:val="-2"/>
                <w:sz w:val="22"/>
                <w:szCs w:val="22"/>
              </w:rPr>
              <w:t>dell’</w:t>
            </w:r>
            <w:r w:rsidRPr="000D38E0">
              <w:rPr>
                <w:rFonts w:ascii="Garamond" w:hAnsi="Garamond"/>
                <w:spacing w:val="-2"/>
                <w:sz w:val="22"/>
                <w:szCs w:val="22"/>
              </w:rPr>
              <w:t xml:space="preserve">IMMOBILE </w:t>
            </w:r>
            <w:r w:rsidRPr="000D38E0">
              <w:rPr>
                <w:rFonts w:ascii="Garamond" w:hAnsi="Garamond"/>
                <w:i/>
                <w:sz w:val="22"/>
                <w:szCs w:val="22"/>
              </w:rPr>
              <w:t>ex cava</w:t>
            </w:r>
            <w:r w:rsidRPr="000D38E0">
              <w:rPr>
                <w:rFonts w:ascii="Garamond" w:hAnsi="Garamond" w:cs="Garamond"/>
                <w:i/>
                <w:iCs/>
                <w:color w:val="0000FF"/>
                <w:sz w:val="22"/>
                <w:szCs w:val="22"/>
              </w:rPr>
              <w:t xml:space="preserve"> “COE - VAL ORGANA” - </w:t>
            </w:r>
            <w:r w:rsidRPr="000D38E0">
              <w:rPr>
                <w:rFonts w:ascii="Garamond" w:hAnsi="Garamond"/>
                <w:sz w:val="22"/>
                <w:szCs w:val="22"/>
              </w:rPr>
              <w:t xml:space="preserve">“LOTTO UNICO” di proprietà </w:t>
            </w:r>
            <w:r w:rsidRPr="000D38E0">
              <w:rPr>
                <w:rFonts w:ascii="Garamond" w:hAnsi="Garamond"/>
                <w:i/>
                <w:sz w:val="22"/>
                <w:szCs w:val="22"/>
              </w:rPr>
              <w:t>dell’Unione Montana del Grappa</w:t>
            </w:r>
          </w:p>
        </w:tc>
      </w:tr>
    </w:tbl>
    <w:p w:rsidR="00260FCC" w:rsidRPr="000D38E0" w:rsidRDefault="00260FCC" w:rsidP="00260FCC">
      <w:pPr>
        <w:pStyle w:val="sche23"/>
        <w:jc w:val="left"/>
        <w:rPr>
          <w:rFonts w:ascii="Garamond" w:hAnsi="Garamond"/>
          <w:sz w:val="22"/>
          <w:szCs w:val="22"/>
          <w:lang w:val="it-IT"/>
        </w:rPr>
      </w:pPr>
    </w:p>
    <w:tbl>
      <w:tblPr>
        <w:tblW w:w="9923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9923"/>
      </w:tblGrid>
      <w:tr w:rsidR="00361028" w:rsidRPr="000D38E0" w:rsidTr="007A52C9">
        <w:tc>
          <w:tcPr>
            <w:tcW w:w="9923" w:type="dxa"/>
            <w:shd w:val="clear" w:color="auto" w:fill="FFFF99"/>
          </w:tcPr>
          <w:p w:rsidR="007A52C9" w:rsidRPr="000D38E0" w:rsidRDefault="00B3429E" w:rsidP="007A52C9">
            <w:pPr>
              <w:spacing w:before="120"/>
              <w:ind w:left="74" w:right="74"/>
              <w:jc w:val="center"/>
              <w:rPr>
                <w:rFonts w:ascii="Garamond" w:hAnsi="Garamond"/>
                <w:i/>
                <w:color w:val="0000FF"/>
                <w:sz w:val="22"/>
                <w:szCs w:val="22"/>
              </w:rPr>
            </w:pPr>
            <w:r w:rsidRPr="000D38E0">
              <w:rPr>
                <w:rFonts w:ascii="Garamond" w:hAnsi="Garamond"/>
                <w:i/>
                <w:color w:val="0000FF"/>
                <w:sz w:val="22"/>
                <w:szCs w:val="22"/>
              </w:rPr>
              <w:t>Modulo “II</w:t>
            </w:r>
            <w:r w:rsidR="007A52C9" w:rsidRPr="000D38E0">
              <w:rPr>
                <w:rFonts w:ascii="Garamond" w:hAnsi="Garamond"/>
                <w:i/>
                <w:color w:val="0000FF"/>
                <w:sz w:val="22"/>
                <w:szCs w:val="22"/>
              </w:rPr>
              <w:t>/A</w:t>
            </w:r>
            <w:r w:rsidRPr="000D38E0">
              <w:rPr>
                <w:rFonts w:ascii="Garamond" w:hAnsi="Garamond"/>
                <w:i/>
                <w:color w:val="0000FF"/>
                <w:sz w:val="22"/>
                <w:szCs w:val="22"/>
              </w:rPr>
              <w:t>”</w:t>
            </w:r>
          </w:p>
          <w:p w:rsidR="007A52C9" w:rsidRPr="000D38E0" w:rsidRDefault="007A52C9" w:rsidP="007A52C9">
            <w:pPr>
              <w:ind w:left="74" w:right="74"/>
              <w:jc w:val="center"/>
              <w:rPr>
                <w:rFonts w:ascii="Garamond" w:hAnsi="Garamond"/>
                <w:i/>
                <w:color w:val="0000FF"/>
                <w:sz w:val="22"/>
                <w:szCs w:val="22"/>
              </w:rPr>
            </w:pPr>
            <w:r w:rsidRPr="000D38E0">
              <w:rPr>
                <w:rFonts w:ascii="Garamond" w:hAnsi="Garamond" w:cs="Helvetica"/>
                <w:sz w:val="22"/>
                <w:szCs w:val="22"/>
                <w:lang w:eastAsia="it-IT"/>
              </w:rPr>
              <w:t>(</w:t>
            </w:r>
            <w:r w:rsidRPr="000D38E0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per le</w:t>
            </w:r>
            <w:r w:rsidRPr="000D38E0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 </w:t>
            </w:r>
            <w:r w:rsidRPr="000D38E0">
              <w:rPr>
                <w:rFonts w:ascii="Garamond" w:hAnsi="Garamond" w:cs="Helvetica"/>
                <w:b/>
                <w:sz w:val="22"/>
                <w:szCs w:val="22"/>
                <w:lang w:eastAsia="it-IT"/>
              </w:rPr>
              <w:t>PERSONE FISICHE</w:t>
            </w:r>
            <w:r w:rsidRPr="000D38E0">
              <w:rPr>
                <w:rFonts w:ascii="Garamond" w:hAnsi="Garamond" w:cs="Helvetica"/>
                <w:sz w:val="22"/>
                <w:szCs w:val="22"/>
                <w:lang w:eastAsia="it-IT"/>
              </w:rPr>
              <w:t>)</w:t>
            </w:r>
          </w:p>
          <w:p w:rsidR="00F23D79" w:rsidRPr="000D38E0" w:rsidRDefault="007A52C9" w:rsidP="007A52C9">
            <w:pPr>
              <w:ind w:left="74" w:right="74"/>
              <w:jc w:val="center"/>
              <w:rPr>
                <w:rFonts w:ascii="Garamond" w:hAnsi="Garamond" w:cs="Helvetica"/>
                <w:sz w:val="22"/>
                <w:szCs w:val="22"/>
                <w:lang w:eastAsia="it-IT"/>
              </w:rPr>
            </w:pPr>
            <w:r w:rsidRPr="000D38E0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DOMANDA </w:t>
            </w:r>
            <w:r w:rsidRPr="000D38E0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di</w:t>
            </w:r>
            <w:r w:rsidRPr="000D38E0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 PARTECIPAZIONE </w:t>
            </w:r>
            <w:r w:rsidRPr="000D38E0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all’</w:t>
            </w:r>
            <w:r w:rsidRPr="000D38E0">
              <w:rPr>
                <w:rFonts w:ascii="Garamond" w:hAnsi="Garamond" w:cs="Helvetica"/>
                <w:sz w:val="22"/>
                <w:szCs w:val="22"/>
                <w:lang w:eastAsia="it-IT"/>
              </w:rPr>
              <w:t>ASTA PUBBLICA</w:t>
            </w:r>
          </w:p>
          <w:p w:rsidR="007A52C9" w:rsidRPr="000D38E0" w:rsidRDefault="007A52C9" w:rsidP="007A52C9">
            <w:pPr>
              <w:ind w:left="74" w:right="74"/>
              <w:jc w:val="center"/>
              <w:rPr>
                <w:rFonts w:ascii="Garamond" w:hAnsi="Garamond" w:cs="Helvetica"/>
                <w:sz w:val="22"/>
                <w:szCs w:val="22"/>
                <w:lang w:eastAsia="it-IT"/>
              </w:rPr>
            </w:pPr>
            <w:r w:rsidRPr="000D38E0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&amp;</w:t>
            </w:r>
            <w:r w:rsidRPr="000D38E0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 DICHIARAZIONE SOSTITUTIVA</w:t>
            </w:r>
          </w:p>
          <w:p w:rsidR="007A52C9" w:rsidRPr="000D38E0" w:rsidRDefault="007A52C9" w:rsidP="007A52C9">
            <w:pPr>
              <w:spacing w:after="120"/>
              <w:ind w:left="74" w:right="74"/>
              <w:jc w:val="center"/>
              <w:rPr>
                <w:rFonts w:ascii="Garamond" w:hAnsi="Garamond"/>
                <w:b/>
                <w:i/>
                <w:iCs/>
                <w:color w:val="0000FF"/>
                <w:sz w:val="22"/>
                <w:szCs w:val="22"/>
              </w:rPr>
            </w:pPr>
            <w:r w:rsidRPr="000D38E0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PARTE INTEGRANTE </w:t>
            </w:r>
            <w:r w:rsidRPr="000D38E0">
              <w:rPr>
                <w:rFonts w:ascii="Garamond" w:hAnsi="Garamond" w:cs="Helvetica"/>
                <w:i/>
                <w:sz w:val="22"/>
                <w:szCs w:val="22"/>
                <w:lang w:eastAsia="it-IT"/>
              </w:rPr>
              <w:t>dell’</w:t>
            </w:r>
            <w:r w:rsidRPr="000D38E0">
              <w:rPr>
                <w:rFonts w:ascii="Garamond" w:hAnsi="Garamond" w:cs="Helvetica"/>
                <w:sz w:val="22"/>
                <w:szCs w:val="22"/>
                <w:lang w:eastAsia="it-IT"/>
              </w:rPr>
              <w:t>AVVISO</w:t>
            </w:r>
            <w:r w:rsidR="008A3019">
              <w:rPr>
                <w:rFonts w:ascii="Garamond" w:hAnsi="Garamond" w:cs="Helvetica"/>
                <w:sz w:val="22"/>
                <w:szCs w:val="22"/>
                <w:lang w:eastAsia="it-IT"/>
              </w:rPr>
              <w:t xml:space="preserve"> </w:t>
            </w:r>
            <w:r w:rsidR="008A3019" w:rsidRPr="008A3019">
              <w:rPr>
                <w:rFonts w:ascii="Garamond" w:hAnsi="Garamond"/>
                <w:i/>
                <w:color w:val="0000FF"/>
                <w:sz w:val="22"/>
                <w:szCs w:val="22"/>
              </w:rPr>
              <w:t>prot</w:t>
            </w:r>
            <w:r w:rsidRPr="008A3019">
              <w:rPr>
                <w:rFonts w:ascii="Garamond" w:hAnsi="Garamond"/>
                <w:i/>
                <w:color w:val="0000FF"/>
                <w:sz w:val="22"/>
                <w:szCs w:val="22"/>
              </w:rPr>
              <w:t xml:space="preserve">. </w:t>
            </w:r>
            <w:r w:rsidR="008A3019">
              <w:rPr>
                <w:rFonts w:ascii="Garamond" w:hAnsi="Garamond"/>
                <w:i/>
                <w:color w:val="0000FF"/>
                <w:sz w:val="22"/>
                <w:szCs w:val="22"/>
              </w:rPr>
              <w:t>194</w:t>
            </w:r>
            <w:r w:rsidRPr="000D38E0">
              <w:rPr>
                <w:rFonts w:ascii="Garamond" w:hAnsi="Garamond"/>
                <w:i/>
                <w:color w:val="0000FF"/>
                <w:sz w:val="22"/>
                <w:szCs w:val="22"/>
              </w:rPr>
              <w:t xml:space="preserve"> del </w:t>
            </w:r>
            <w:r w:rsidR="000D38E0" w:rsidRPr="000D38E0">
              <w:rPr>
                <w:rFonts w:ascii="Garamond" w:hAnsi="Garamond"/>
                <w:i/>
                <w:color w:val="0000FF"/>
                <w:sz w:val="22"/>
                <w:szCs w:val="22"/>
              </w:rPr>
              <w:t>19.02.2019</w:t>
            </w:r>
          </w:p>
        </w:tc>
      </w:tr>
      <w:tr w:rsidR="007A52C9" w:rsidRPr="000D38E0" w:rsidTr="007A52C9">
        <w:tc>
          <w:tcPr>
            <w:tcW w:w="99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D38E0" w:rsidRPr="000D38E0" w:rsidRDefault="000D38E0" w:rsidP="000D38E0">
            <w:pPr>
              <w:spacing w:before="120"/>
              <w:ind w:left="74" w:right="74"/>
              <w:jc w:val="center"/>
              <w:rPr>
                <w:rFonts w:ascii="Garamond" w:hAnsi="Garamond"/>
                <w:bCs/>
                <w:iCs/>
                <w:color w:val="0000FF"/>
                <w:sz w:val="22"/>
                <w:szCs w:val="22"/>
                <w:u w:val="single"/>
              </w:rPr>
            </w:pPr>
            <w:r w:rsidRPr="000D38E0">
              <w:rPr>
                <w:rFonts w:ascii="Garamond" w:hAnsi="Garamond"/>
                <w:bCs/>
                <w:iCs/>
                <w:color w:val="0000FF"/>
                <w:sz w:val="22"/>
                <w:szCs w:val="22"/>
                <w:u w:val="single"/>
              </w:rPr>
              <w:t>SCADENZA PRESENTAZIONE OFFERTE:</w:t>
            </w:r>
          </w:p>
          <w:p w:rsidR="007A52C9" w:rsidRPr="000D38E0" w:rsidRDefault="000D38E0" w:rsidP="000D38E0">
            <w:pPr>
              <w:spacing w:after="120"/>
              <w:ind w:left="74" w:right="74"/>
              <w:jc w:val="center"/>
              <w:rPr>
                <w:rFonts w:ascii="Garamond" w:hAnsi="Garamond"/>
                <w:color w:val="0000FF"/>
                <w:sz w:val="22"/>
                <w:szCs w:val="22"/>
              </w:rPr>
            </w:pPr>
            <w:r w:rsidRPr="000D38E0">
              <w:rPr>
                <w:rFonts w:ascii="Garamond" w:hAnsi="Garamond"/>
                <w:b/>
                <w:bCs/>
                <w:iCs/>
                <w:color w:val="0000FF"/>
                <w:sz w:val="22"/>
                <w:szCs w:val="22"/>
              </w:rPr>
              <w:t>1° APRILE 2019 – ORE 12,00</w:t>
            </w:r>
          </w:p>
        </w:tc>
      </w:tr>
    </w:tbl>
    <w:p w:rsidR="007A52C9" w:rsidRPr="000D38E0" w:rsidRDefault="007A52C9" w:rsidP="007A52C9">
      <w:pPr>
        <w:suppressAutoHyphens w:val="0"/>
        <w:autoSpaceDE w:val="0"/>
        <w:autoSpaceDN w:val="0"/>
        <w:adjustRightInd w:val="0"/>
        <w:jc w:val="left"/>
        <w:rPr>
          <w:rFonts w:ascii="Garamond" w:hAnsi="Garamond"/>
          <w:sz w:val="22"/>
          <w:szCs w:val="22"/>
        </w:rPr>
      </w:pPr>
    </w:p>
    <w:p w:rsidR="007A52C9" w:rsidRPr="000D38E0" w:rsidRDefault="00C93006" w:rsidP="007A52C9">
      <w:pPr>
        <w:spacing w:after="60"/>
        <w:ind w:firstLine="426"/>
        <w:rPr>
          <w:rFonts w:ascii="Garamond" w:hAnsi="Garamond"/>
          <w:sz w:val="22"/>
          <w:szCs w:val="22"/>
        </w:rPr>
      </w:pPr>
      <w:r w:rsidRPr="000D38E0">
        <w:rPr>
          <w:rFonts w:ascii="Garamond" w:hAnsi="Garamond"/>
          <w:sz w:val="22"/>
          <w:szCs w:val="22"/>
        </w:rPr>
        <w:t>Con riferimento all’</w:t>
      </w:r>
      <w:r w:rsidR="007A52C9" w:rsidRPr="000D38E0">
        <w:rPr>
          <w:rFonts w:ascii="Garamond" w:hAnsi="Garamond"/>
          <w:sz w:val="22"/>
          <w:szCs w:val="22"/>
        </w:rPr>
        <w:t>avviso pubblico</w:t>
      </w:r>
      <w:r w:rsidRPr="000D38E0">
        <w:rPr>
          <w:rFonts w:ascii="Garamond" w:hAnsi="Garamond"/>
          <w:sz w:val="22"/>
          <w:szCs w:val="22"/>
        </w:rPr>
        <w:t xml:space="preserve"> </w:t>
      </w:r>
      <w:r w:rsidR="008A3019" w:rsidRPr="008A3019">
        <w:rPr>
          <w:rFonts w:ascii="Garamond" w:hAnsi="Garamond"/>
          <w:i/>
          <w:color w:val="0000FF"/>
          <w:sz w:val="22"/>
          <w:szCs w:val="22"/>
        </w:rPr>
        <w:t xml:space="preserve">prot. </w:t>
      </w:r>
      <w:r w:rsidR="008A3019">
        <w:rPr>
          <w:rFonts w:ascii="Garamond" w:hAnsi="Garamond"/>
          <w:i/>
          <w:color w:val="0000FF"/>
          <w:sz w:val="22"/>
          <w:szCs w:val="22"/>
        </w:rPr>
        <w:t>194</w:t>
      </w:r>
      <w:r w:rsidR="008A3019" w:rsidRPr="000D38E0">
        <w:rPr>
          <w:rFonts w:ascii="Garamond" w:hAnsi="Garamond"/>
          <w:i/>
          <w:color w:val="0000FF"/>
          <w:sz w:val="22"/>
          <w:szCs w:val="22"/>
        </w:rPr>
        <w:t xml:space="preserve"> del 19.02.2019</w:t>
      </w:r>
      <w:r w:rsidR="008A3019">
        <w:rPr>
          <w:rFonts w:ascii="Garamond" w:hAnsi="Garamond"/>
          <w:i/>
          <w:color w:val="0000FF"/>
          <w:sz w:val="22"/>
          <w:szCs w:val="22"/>
        </w:rPr>
        <w:t xml:space="preserve">, </w:t>
      </w:r>
      <w:r w:rsidRPr="000D38E0">
        <w:rPr>
          <w:rFonts w:ascii="Garamond" w:hAnsi="Garamond"/>
          <w:sz w:val="22"/>
          <w:szCs w:val="22"/>
        </w:rPr>
        <w:t xml:space="preserve">da parte di </w:t>
      </w:r>
      <w:r w:rsidRPr="000D38E0">
        <w:rPr>
          <w:rFonts w:ascii="Garamond" w:hAnsi="Garamond"/>
          <w:bCs/>
          <w:i/>
          <w:iCs/>
          <w:color w:val="0000FF"/>
          <w:sz w:val="22"/>
          <w:szCs w:val="22"/>
        </w:rPr>
        <w:t>Codesto Ente</w:t>
      </w:r>
      <w:r w:rsidRPr="000D38E0">
        <w:rPr>
          <w:rFonts w:ascii="Garamond" w:hAnsi="Garamond"/>
          <w:sz w:val="22"/>
          <w:szCs w:val="22"/>
        </w:rPr>
        <w:t xml:space="preserve">, il sottoscritto </w:t>
      </w:r>
      <w:r w:rsidR="00B3429E" w:rsidRPr="000D38E0">
        <w:rPr>
          <w:rFonts w:ascii="Garamond" w:hAnsi="Garamond"/>
          <w:sz w:val="22"/>
          <w:szCs w:val="22"/>
        </w:rPr>
        <w:t>………</w:t>
      </w:r>
      <w:r w:rsidR="007A52C9" w:rsidRPr="000D38E0">
        <w:rPr>
          <w:rFonts w:ascii="Garamond" w:hAnsi="Garamond"/>
          <w:sz w:val="22"/>
          <w:szCs w:val="22"/>
        </w:rPr>
        <w:t>………...</w:t>
      </w:r>
      <w:proofErr w:type="gramStart"/>
      <w:r w:rsidR="007A52C9" w:rsidRPr="000D38E0">
        <w:rPr>
          <w:rFonts w:ascii="Garamond" w:hAnsi="Garamond"/>
          <w:sz w:val="22"/>
          <w:szCs w:val="22"/>
        </w:rPr>
        <w:t>……</w:t>
      </w:r>
      <w:r w:rsidR="00B3429E" w:rsidRPr="000D38E0">
        <w:rPr>
          <w:rFonts w:ascii="Garamond" w:hAnsi="Garamond"/>
          <w:sz w:val="22"/>
          <w:szCs w:val="22"/>
        </w:rPr>
        <w:t>.</w:t>
      </w:r>
      <w:proofErr w:type="gramEnd"/>
      <w:r w:rsidR="00B3429E" w:rsidRPr="000D38E0">
        <w:rPr>
          <w:rFonts w:ascii="Garamond" w:hAnsi="Garamond"/>
          <w:sz w:val="22"/>
          <w:szCs w:val="22"/>
        </w:rPr>
        <w:t>., nato a …</w:t>
      </w:r>
      <w:r w:rsidR="007A52C9" w:rsidRPr="000D38E0">
        <w:rPr>
          <w:rFonts w:ascii="Garamond" w:hAnsi="Garamond"/>
          <w:sz w:val="22"/>
          <w:szCs w:val="22"/>
        </w:rPr>
        <w:t>……………………</w:t>
      </w:r>
      <w:r w:rsidR="00B3429E" w:rsidRPr="000D38E0">
        <w:rPr>
          <w:rFonts w:ascii="Garamond" w:hAnsi="Garamond"/>
          <w:sz w:val="22"/>
          <w:szCs w:val="22"/>
        </w:rPr>
        <w:t>… (</w:t>
      </w:r>
      <w:r w:rsidR="007A52C9" w:rsidRPr="000D38E0">
        <w:rPr>
          <w:rFonts w:ascii="Garamond" w:hAnsi="Garamond"/>
          <w:sz w:val="22"/>
          <w:szCs w:val="22"/>
        </w:rPr>
        <w:t>.</w:t>
      </w:r>
      <w:r w:rsidR="00B3429E" w:rsidRPr="000D38E0">
        <w:rPr>
          <w:rFonts w:ascii="Garamond" w:hAnsi="Garamond"/>
          <w:sz w:val="22"/>
          <w:szCs w:val="22"/>
        </w:rPr>
        <w:t>..)</w:t>
      </w:r>
      <w:r w:rsidR="007A52C9" w:rsidRPr="000D38E0">
        <w:rPr>
          <w:rFonts w:ascii="Garamond" w:hAnsi="Garamond"/>
          <w:sz w:val="22"/>
          <w:szCs w:val="22"/>
        </w:rPr>
        <w:t>,</w:t>
      </w:r>
      <w:r w:rsidR="00B3429E" w:rsidRPr="000D38E0">
        <w:rPr>
          <w:rFonts w:ascii="Garamond" w:hAnsi="Garamond"/>
          <w:sz w:val="22"/>
          <w:szCs w:val="22"/>
        </w:rPr>
        <w:t xml:space="preserve"> in data …</w:t>
      </w:r>
      <w:r w:rsidR="007A52C9" w:rsidRPr="000D38E0">
        <w:rPr>
          <w:rFonts w:ascii="Garamond" w:hAnsi="Garamond"/>
          <w:sz w:val="22"/>
          <w:szCs w:val="22"/>
        </w:rPr>
        <w:t>………….</w:t>
      </w:r>
      <w:r w:rsidR="00B3429E" w:rsidRPr="000D38E0">
        <w:rPr>
          <w:rFonts w:ascii="Garamond" w:hAnsi="Garamond"/>
          <w:sz w:val="22"/>
          <w:szCs w:val="22"/>
        </w:rPr>
        <w:t>…. e residente a …</w:t>
      </w:r>
      <w:r w:rsidR="007A52C9" w:rsidRPr="000D38E0">
        <w:rPr>
          <w:rFonts w:ascii="Garamond" w:hAnsi="Garamond"/>
          <w:sz w:val="22"/>
          <w:szCs w:val="22"/>
        </w:rPr>
        <w:t>…</w:t>
      </w:r>
      <w:proofErr w:type="gramStart"/>
      <w:r w:rsidR="007A52C9" w:rsidRPr="000D38E0">
        <w:rPr>
          <w:rFonts w:ascii="Garamond" w:hAnsi="Garamond"/>
          <w:sz w:val="22"/>
          <w:szCs w:val="22"/>
        </w:rPr>
        <w:t>…….</w:t>
      </w:r>
      <w:proofErr w:type="gramEnd"/>
      <w:r w:rsidR="007A52C9" w:rsidRPr="000D38E0">
        <w:rPr>
          <w:rFonts w:ascii="Garamond" w:hAnsi="Garamond"/>
          <w:sz w:val="22"/>
          <w:szCs w:val="22"/>
        </w:rPr>
        <w:t>………</w:t>
      </w:r>
      <w:r w:rsidR="00B3429E" w:rsidRPr="000D38E0">
        <w:rPr>
          <w:rFonts w:ascii="Garamond" w:hAnsi="Garamond"/>
          <w:sz w:val="22"/>
          <w:szCs w:val="22"/>
        </w:rPr>
        <w:t>……. (</w:t>
      </w:r>
      <w:r w:rsidR="007A52C9" w:rsidRPr="000D38E0">
        <w:rPr>
          <w:rFonts w:ascii="Garamond" w:hAnsi="Garamond"/>
          <w:sz w:val="22"/>
          <w:szCs w:val="22"/>
        </w:rPr>
        <w:t>.</w:t>
      </w:r>
      <w:r w:rsidR="00B3429E" w:rsidRPr="000D38E0">
        <w:rPr>
          <w:rFonts w:ascii="Garamond" w:hAnsi="Garamond"/>
          <w:sz w:val="22"/>
          <w:szCs w:val="22"/>
        </w:rPr>
        <w:t>..)</w:t>
      </w:r>
      <w:r w:rsidR="007A52C9" w:rsidRPr="000D38E0">
        <w:rPr>
          <w:rFonts w:ascii="Garamond" w:hAnsi="Garamond"/>
          <w:sz w:val="22"/>
          <w:szCs w:val="22"/>
        </w:rPr>
        <w:t>,</w:t>
      </w:r>
      <w:r w:rsidR="00B3429E" w:rsidRPr="000D38E0">
        <w:rPr>
          <w:rFonts w:ascii="Garamond" w:hAnsi="Garamond"/>
          <w:sz w:val="22"/>
          <w:szCs w:val="22"/>
        </w:rPr>
        <w:t xml:space="preserve"> in Via …</w:t>
      </w:r>
      <w:r w:rsidR="007A52C9" w:rsidRPr="000D38E0">
        <w:rPr>
          <w:rFonts w:ascii="Garamond" w:hAnsi="Garamond"/>
          <w:sz w:val="22"/>
          <w:szCs w:val="22"/>
        </w:rPr>
        <w:t>………</w:t>
      </w:r>
      <w:proofErr w:type="gramStart"/>
      <w:r w:rsidR="007A52C9" w:rsidRPr="000D38E0">
        <w:rPr>
          <w:rFonts w:ascii="Garamond" w:hAnsi="Garamond"/>
          <w:sz w:val="22"/>
          <w:szCs w:val="22"/>
        </w:rPr>
        <w:t>…….</w:t>
      </w:r>
      <w:proofErr w:type="gramEnd"/>
      <w:r w:rsidR="007A52C9" w:rsidRPr="000D38E0">
        <w:rPr>
          <w:rFonts w:ascii="Garamond" w:hAnsi="Garamond"/>
          <w:sz w:val="22"/>
          <w:szCs w:val="22"/>
        </w:rPr>
        <w:t>.…….</w:t>
      </w:r>
      <w:r w:rsidR="00B3429E" w:rsidRPr="000D38E0">
        <w:rPr>
          <w:rFonts w:ascii="Garamond" w:hAnsi="Garamond"/>
          <w:sz w:val="22"/>
          <w:szCs w:val="22"/>
        </w:rPr>
        <w:t>.</w:t>
      </w:r>
      <w:r w:rsidR="007A52C9" w:rsidRPr="000D38E0">
        <w:rPr>
          <w:rFonts w:ascii="Garamond" w:hAnsi="Garamond"/>
          <w:sz w:val="22"/>
          <w:szCs w:val="22"/>
        </w:rPr>
        <w:t>,</w:t>
      </w:r>
      <w:r w:rsidR="00B3429E" w:rsidRPr="000D38E0">
        <w:rPr>
          <w:rFonts w:ascii="Garamond" w:hAnsi="Garamond"/>
          <w:sz w:val="22"/>
          <w:szCs w:val="22"/>
        </w:rPr>
        <w:t xml:space="preserve"> </w:t>
      </w:r>
      <w:r w:rsidR="007A52C9" w:rsidRPr="000D38E0">
        <w:rPr>
          <w:rFonts w:ascii="Garamond" w:hAnsi="Garamond"/>
          <w:sz w:val="22"/>
          <w:szCs w:val="22"/>
        </w:rPr>
        <w:t>c.</w:t>
      </w:r>
      <w:r w:rsidR="00B3429E" w:rsidRPr="000D38E0">
        <w:rPr>
          <w:rFonts w:ascii="Garamond" w:hAnsi="Garamond"/>
          <w:sz w:val="22"/>
          <w:szCs w:val="22"/>
        </w:rPr>
        <w:t xml:space="preserve">n. …… </w:t>
      </w:r>
      <w:r w:rsidR="007A52C9" w:rsidRPr="000D38E0">
        <w:rPr>
          <w:rFonts w:ascii="Garamond" w:hAnsi="Garamond"/>
          <w:sz w:val="22"/>
          <w:szCs w:val="22"/>
        </w:rPr>
        <w:t xml:space="preserve">- </w:t>
      </w:r>
      <w:r w:rsidR="00B3429E" w:rsidRPr="000D38E0">
        <w:rPr>
          <w:rFonts w:ascii="Garamond" w:hAnsi="Garamond"/>
          <w:sz w:val="22"/>
          <w:szCs w:val="22"/>
        </w:rPr>
        <w:t>C.F. ………</w:t>
      </w:r>
      <w:r w:rsidR="007A52C9" w:rsidRPr="000D38E0">
        <w:rPr>
          <w:rFonts w:ascii="Garamond" w:hAnsi="Garamond"/>
          <w:sz w:val="22"/>
          <w:szCs w:val="22"/>
        </w:rPr>
        <w:t>……………….</w:t>
      </w:r>
      <w:r w:rsidR="00B3429E" w:rsidRPr="000D38E0">
        <w:rPr>
          <w:rFonts w:ascii="Garamond" w:hAnsi="Garamond"/>
          <w:sz w:val="22"/>
          <w:szCs w:val="22"/>
        </w:rPr>
        <w:t xml:space="preserve">.., </w:t>
      </w:r>
      <w:r w:rsidR="007A52C9" w:rsidRPr="000D38E0">
        <w:rPr>
          <w:rFonts w:ascii="Garamond" w:hAnsi="Garamond"/>
          <w:sz w:val="22"/>
          <w:szCs w:val="22"/>
        </w:rPr>
        <w:t>in regime patrimoniale (</w:t>
      </w:r>
      <w:r w:rsidR="007A52C9" w:rsidRPr="000D38E0">
        <w:rPr>
          <w:rFonts w:ascii="Garamond" w:hAnsi="Garamond"/>
          <w:i/>
          <w:sz w:val="22"/>
          <w:szCs w:val="22"/>
        </w:rPr>
        <w:t>se coniugato</w:t>
      </w:r>
      <w:r w:rsidR="007A52C9" w:rsidRPr="000D38E0">
        <w:rPr>
          <w:rFonts w:ascii="Garamond" w:hAnsi="Garamond"/>
          <w:sz w:val="22"/>
          <w:szCs w:val="22"/>
        </w:rPr>
        <w:t>) ……………………………………………………………………</w:t>
      </w:r>
    </w:p>
    <w:p w:rsidR="007A52C9" w:rsidRPr="000D38E0" w:rsidRDefault="007A52C9" w:rsidP="007A52C9">
      <w:pPr>
        <w:suppressAutoHyphens w:val="0"/>
        <w:autoSpaceDE w:val="0"/>
        <w:autoSpaceDN w:val="0"/>
        <w:adjustRightInd w:val="0"/>
        <w:spacing w:after="60"/>
        <w:jc w:val="center"/>
        <w:rPr>
          <w:rFonts w:ascii="Garamond" w:hAnsi="Garamond" w:cs="Helvetica-Bold"/>
          <w:b/>
          <w:bCs/>
          <w:sz w:val="22"/>
          <w:szCs w:val="22"/>
          <w:lang w:eastAsia="it-IT"/>
        </w:rPr>
      </w:pPr>
      <w:r w:rsidRPr="000D38E0">
        <w:rPr>
          <w:rFonts w:ascii="Garamond" w:hAnsi="Garamond" w:cs="Helvetica-Bold"/>
          <w:b/>
          <w:bCs/>
          <w:sz w:val="22"/>
          <w:szCs w:val="22"/>
          <w:lang w:eastAsia="it-IT"/>
        </w:rPr>
        <w:t>CHIEDE</w:t>
      </w:r>
    </w:p>
    <w:p w:rsidR="007A52C9" w:rsidRPr="000D38E0" w:rsidRDefault="007A52C9" w:rsidP="000D38E0">
      <w:pPr>
        <w:suppressAutoHyphens w:val="0"/>
        <w:autoSpaceDE w:val="0"/>
        <w:autoSpaceDN w:val="0"/>
        <w:adjustRightInd w:val="0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 xml:space="preserve">di partecipare all’asta per la vendita dell’unità immobiliare in oggetto, consapevole della responsabilità penale cui può andare incontro in caso di dichiarazione mendace o contenente dati non rispondenti a verità, ai sensi </w:t>
      </w:r>
      <w:r w:rsidRPr="000D38E0">
        <w:rPr>
          <w:rFonts w:ascii="Garamond" w:hAnsi="Garamond"/>
          <w:bCs/>
          <w:i/>
          <w:iCs/>
          <w:color w:val="0000FF"/>
          <w:sz w:val="22"/>
          <w:szCs w:val="22"/>
        </w:rPr>
        <w:t>dell'articolo 76 del D.P.R. 445/2000 e s.m.i.;</w:t>
      </w:r>
    </w:p>
    <w:p w:rsidR="007A52C9" w:rsidRPr="000D38E0" w:rsidRDefault="007A52C9" w:rsidP="007A52C9">
      <w:pPr>
        <w:suppressAutoHyphens w:val="0"/>
        <w:autoSpaceDE w:val="0"/>
        <w:autoSpaceDN w:val="0"/>
        <w:adjustRightInd w:val="0"/>
        <w:spacing w:after="60"/>
        <w:jc w:val="center"/>
        <w:rPr>
          <w:rFonts w:ascii="Garamond" w:hAnsi="Garamond" w:cs="Helvetica-Bold"/>
          <w:b/>
          <w:bCs/>
          <w:sz w:val="22"/>
          <w:szCs w:val="22"/>
          <w:lang w:eastAsia="it-IT"/>
        </w:rPr>
      </w:pPr>
      <w:r w:rsidRPr="000D38E0">
        <w:rPr>
          <w:rFonts w:ascii="Garamond" w:hAnsi="Garamond" w:cs="Helvetica-Bold"/>
          <w:b/>
          <w:bCs/>
          <w:sz w:val="22"/>
          <w:szCs w:val="22"/>
          <w:lang w:eastAsia="it-IT"/>
        </w:rPr>
        <w:t>DICHIARA:</w:t>
      </w:r>
    </w:p>
    <w:p w:rsidR="007A52C9" w:rsidRPr="000D38E0" w:rsidRDefault="007A52C9" w:rsidP="000D38E0">
      <w:pPr>
        <w:pStyle w:val="Paragrafoelenco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60"/>
        <w:ind w:left="425" w:hanging="425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 xml:space="preserve">di presentare l’offerta per persona da nominare, ai sensi </w:t>
      </w:r>
      <w:r w:rsidRPr="000D38E0">
        <w:rPr>
          <w:rFonts w:ascii="Garamond" w:hAnsi="Garamond"/>
          <w:bCs/>
          <w:i/>
          <w:iCs/>
          <w:color w:val="0000FF"/>
          <w:sz w:val="22"/>
          <w:szCs w:val="22"/>
        </w:rPr>
        <w:t>dell’art. 1401 del codice civile</w:t>
      </w:r>
      <w:r w:rsidRPr="000D38E0">
        <w:rPr>
          <w:rFonts w:ascii="Garamond" w:hAnsi="Garamond" w:cs="Helvetica"/>
          <w:sz w:val="22"/>
          <w:szCs w:val="22"/>
          <w:lang w:eastAsia="it-IT"/>
        </w:rPr>
        <w:t xml:space="preserve">, con riserva di nominare successivamente, ai sensi del medesimo articolo e nei termini prescritti dall’avviso d’asta, la persona per la quale ha agito </w:t>
      </w:r>
      <w:r w:rsidRPr="000D38E0">
        <w:rPr>
          <w:rFonts w:ascii="Garamond" w:hAnsi="Garamond"/>
          <w:bCs/>
          <w:i/>
          <w:iCs/>
          <w:color w:val="0000FF"/>
          <w:sz w:val="22"/>
          <w:szCs w:val="22"/>
          <w:highlight w:val="yellow"/>
        </w:rPr>
        <w:t>(questa dichiarazione è da rendere solo nel caso in cui l’offerta sia presentata per persona da nominare)</w:t>
      </w:r>
      <w:r w:rsidRPr="000D38E0">
        <w:rPr>
          <w:rFonts w:ascii="Garamond" w:hAnsi="Garamond" w:cs="Helvetica"/>
          <w:sz w:val="22"/>
          <w:szCs w:val="22"/>
          <w:lang w:eastAsia="it-IT"/>
        </w:rPr>
        <w:t>;</w:t>
      </w:r>
    </w:p>
    <w:p w:rsidR="007A52C9" w:rsidRPr="000D38E0" w:rsidRDefault="007A52C9" w:rsidP="007A52C9">
      <w:pPr>
        <w:pStyle w:val="Paragrafoelenco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>di non trovarsi in stato di fallimento e di non essere incorso negli ultimi cinque anni in procedure concorsuali;</w:t>
      </w:r>
    </w:p>
    <w:p w:rsidR="007A52C9" w:rsidRPr="000D38E0" w:rsidRDefault="007A52C9" w:rsidP="007A52C9">
      <w:pPr>
        <w:pStyle w:val="Paragrafoelenco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>di avere piena capacità legale, ovvero di non trovarsi in stato di interdizione giudiziale, legale o di inabilitazione e che non sono in corso procedure per nessuno di tali stati;</w:t>
      </w:r>
    </w:p>
    <w:p w:rsidR="007A52C9" w:rsidRPr="000D38E0" w:rsidRDefault="007A52C9" w:rsidP="007A52C9">
      <w:pPr>
        <w:pStyle w:val="Paragrafoelenco"/>
        <w:numPr>
          <w:ilvl w:val="0"/>
          <w:numId w:val="37"/>
        </w:numPr>
        <w:suppressAutoHyphens w:val="0"/>
        <w:autoSpaceDE w:val="0"/>
        <w:autoSpaceDN w:val="0"/>
        <w:adjustRightInd w:val="0"/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>di non aver riportato condanne definitive che gli interdicano, al momento della presentazione dell’offerta, la possibilità di contrattare con la Pubblica Amministrazione;</w:t>
      </w:r>
    </w:p>
    <w:p w:rsidR="007A52C9" w:rsidRPr="000D38E0" w:rsidRDefault="007A52C9" w:rsidP="007A52C9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/>
          <w:sz w:val="22"/>
          <w:szCs w:val="22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>di non trovarsi nelle condizioni di incapacità di contrattare con Pubbliche Amministrazioni;</w:t>
      </w:r>
    </w:p>
    <w:p w:rsidR="007A52C9" w:rsidRPr="000D38E0" w:rsidRDefault="007A52C9" w:rsidP="000D38E0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 xml:space="preserve">che nei propri confronti non sussistono le cause di divieto, di decadenza o di sospensione previste 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dall’art. 67 del D. Lgs. n. 159/2011</w:t>
      </w:r>
      <w:r w:rsidRPr="000D38E0">
        <w:rPr>
          <w:rFonts w:ascii="Garamond" w:hAnsi="Garamond" w:cs="Helvetica"/>
          <w:sz w:val="22"/>
          <w:szCs w:val="22"/>
          <w:lang w:eastAsia="it-IT"/>
        </w:rPr>
        <w:t xml:space="preserve"> e successive modificazioni ed integrazioni e di non essere a conoscenza dell'esistenza di tali cause nei confronti dei soggetti indicati 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 xml:space="preserve">nell’art. 85 del D. Lgs. n. 159/2011 </w:t>
      </w:r>
      <w:r w:rsidRPr="000D38E0">
        <w:rPr>
          <w:rFonts w:ascii="Garamond" w:hAnsi="Garamond" w:cs="Helvetica"/>
          <w:sz w:val="22"/>
          <w:szCs w:val="22"/>
          <w:lang w:eastAsia="it-IT"/>
        </w:rPr>
        <w:t>e s.m.i.</w:t>
      </w:r>
    </w:p>
    <w:p w:rsidR="007A52C9" w:rsidRPr="000D38E0" w:rsidRDefault="007A52C9" w:rsidP="007A52C9">
      <w:pPr>
        <w:suppressAutoHyphens w:val="0"/>
        <w:autoSpaceDE w:val="0"/>
        <w:autoSpaceDN w:val="0"/>
        <w:adjustRightInd w:val="0"/>
        <w:jc w:val="center"/>
        <w:rPr>
          <w:rFonts w:ascii="Garamond" w:hAnsi="Garamond" w:cs="Helvetica-Bold"/>
          <w:bCs/>
          <w:i/>
          <w:sz w:val="22"/>
          <w:szCs w:val="22"/>
          <w:lang w:eastAsia="it-IT"/>
        </w:rPr>
      </w:pPr>
      <w:r w:rsidRPr="000D38E0">
        <w:rPr>
          <w:rFonts w:ascii="Garamond" w:hAnsi="Garamond" w:cs="Helvetica-Bold"/>
          <w:bCs/>
          <w:i/>
          <w:sz w:val="22"/>
          <w:szCs w:val="22"/>
          <w:lang w:eastAsia="it-IT"/>
        </w:rPr>
        <w:t>Altresì,</w:t>
      </w:r>
    </w:p>
    <w:p w:rsidR="007A52C9" w:rsidRPr="000D38E0" w:rsidRDefault="007A52C9" w:rsidP="007A52C9">
      <w:pPr>
        <w:suppressAutoHyphens w:val="0"/>
        <w:autoSpaceDE w:val="0"/>
        <w:autoSpaceDN w:val="0"/>
        <w:adjustRightInd w:val="0"/>
        <w:spacing w:after="60"/>
        <w:jc w:val="center"/>
        <w:rPr>
          <w:rFonts w:ascii="Garamond" w:hAnsi="Garamond" w:cs="Helvetica-Bold"/>
          <w:b/>
          <w:bCs/>
          <w:sz w:val="22"/>
          <w:szCs w:val="22"/>
          <w:lang w:eastAsia="it-IT"/>
        </w:rPr>
      </w:pPr>
      <w:r w:rsidRPr="000D38E0">
        <w:rPr>
          <w:rFonts w:ascii="Garamond" w:hAnsi="Garamond" w:cs="Helvetica-Bold"/>
          <w:b/>
          <w:bCs/>
          <w:sz w:val="22"/>
          <w:szCs w:val="22"/>
          <w:lang w:eastAsia="it-IT"/>
        </w:rPr>
        <w:t>DICHIARA:</w:t>
      </w:r>
    </w:p>
    <w:p w:rsidR="007A52C9" w:rsidRPr="000D38E0" w:rsidRDefault="007A52C9" w:rsidP="000D38E0">
      <w:pPr>
        <w:pStyle w:val="Paragrafoelenco"/>
        <w:numPr>
          <w:ilvl w:val="0"/>
          <w:numId w:val="37"/>
        </w:numPr>
        <w:spacing w:after="60"/>
        <w:ind w:left="425" w:hanging="425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lastRenderedPageBreak/>
        <w:t xml:space="preserve">di aver preso conoscenza e di accettare incondizionatamente le prescrizioni riportate nell’avviso d’asta </w:t>
      </w:r>
      <w:r w:rsidR="008A3019" w:rsidRPr="008A3019">
        <w:rPr>
          <w:rFonts w:ascii="Garamond" w:hAnsi="Garamond"/>
          <w:i/>
          <w:color w:val="0000FF"/>
          <w:sz w:val="22"/>
          <w:szCs w:val="22"/>
        </w:rPr>
        <w:t xml:space="preserve">prot. </w:t>
      </w:r>
      <w:r w:rsidR="008A3019">
        <w:rPr>
          <w:rFonts w:ascii="Garamond" w:hAnsi="Garamond"/>
          <w:i/>
          <w:color w:val="0000FF"/>
          <w:sz w:val="22"/>
          <w:szCs w:val="22"/>
        </w:rPr>
        <w:t>194</w:t>
      </w:r>
      <w:r w:rsidR="008A3019" w:rsidRPr="000D38E0">
        <w:rPr>
          <w:rFonts w:ascii="Garamond" w:hAnsi="Garamond"/>
          <w:i/>
          <w:color w:val="0000FF"/>
          <w:sz w:val="22"/>
          <w:szCs w:val="22"/>
        </w:rPr>
        <w:t xml:space="preserve"> del 19.02.2019</w:t>
      </w:r>
      <w:bookmarkStart w:id="0" w:name="_GoBack"/>
      <w:bookmarkEnd w:id="0"/>
      <w:r w:rsidR="000D38E0" w:rsidRPr="000D38E0">
        <w:rPr>
          <w:rFonts w:ascii="Garamond" w:hAnsi="Garamond" w:cs="Helvetica"/>
          <w:sz w:val="22"/>
          <w:szCs w:val="22"/>
          <w:lang w:eastAsia="it-IT"/>
        </w:rPr>
        <w:t>;</w:t>
      </w:r>
    </w:p>
    <w:p w:rsidR="007A52C9" w:rsidRPr="000D38E0" w:rsidRDefault="007A52C9" w:rsidP="007A52C9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 xml:space="preserve">di aver preso conoscenza dei documenti disponibili presso 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l’Unione Montana del Grappa</w:t>
      </w:r>
      <w:r w:rsidRPr="000D38E0">
        <w:rPr>
          <w:rFonts w:ascii="Garamond" w:eastAsiaTheme="minorEastAsia" w:hAnsi="Garamond" w:cs="Garamond"/>
          <w:sz w:val="22"/>
          <w:szCs w:val="22"/>
        </w:rPr>
        <w:t xml:space="preserve"> </w:t>
      </w:r>
      <w:r w:rsidRPr="000D38E0">
        <w:rPr>
          <w:rFonts w:ascii="Garamond" w:hAnsi="Garamond" w:cs="Helvetica"/>
          <w:sz w:val="22"/>
          <w:szCs w:val="22"/>
          <w:lang w:eastAsia="it-IT"/>
        </w:rPr>
        <w:t>in relazione al lotto oggetto di vendita ed in particolare dei dati ed elementi indicazioni e prescrizioni risultanti nella</w:t>
      </w:r>
      <w:r w:rsidRPr="000D38E0">
        <w:rPr>
          <w:rFonts w:ascii="Garamond" w:hAnsi="Garamond" w:cs="Helvetica-BoldOblique"/>
          <w:b/>
          <w:bCs/>
          <w:i/>
          <w:iCs/>
          <w:sz w:val="22"/>
          <w:szCs w:val="22"/>
          <w:lang w:eastAsia="it-IT"/>
        </w:rPr>
        <w:t xml:space="preserve"> 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Perizia Estimativa</w:t>
      </w:r>
      <w:r w:rsidRPr="000D38E0">
        <w:rPr>
          <w:rFonts w:ascii="Garamond" w:hAnsi="Garamond" w:cs="Helvetica-BoldOblique"/>
          <w:b/>
          <w:bCs/>
          <w:i/>
          <w:iCs/>
          <w:sz w:val="22"/>
          <w:szCs w:val="22"/>
          <w:lang w:eastAsia="it-IT"/>
        </w:rPr>
        <w:t xml:space="preserve"> </w:t>
      </w:r>
      <w:r w:rsidRPr="000D38E0">
        <w:rPr>
          <w:rFonts w:ascii="Garamond" w:hAnsi="Garamond" w:cs="Helvetica"/>
          <w:sz w:val="22"/>
          <w:szCs w:val="22"/>
          <w:lang w:eastAsia="it-IT"/>
        </w:rPr>
        <w:t>riferita al lotto medesimo, e di accettarli incondizionatamente;</w:t>
      </w:r>
    </w:p>
    <w:p w:rsidR="007A52C9" w:rsidRPr="000D38E0" w:rsidRDefault="007A52C9" w:rsidP="007A52C9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 xml:space="preserve">di aver preso conoscenza e di accettare integralmente la situazione di fatto e di diritto dell’unità immobiliare posta in vendita, come 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“vista e piaciuta”</w:t>
      </w:r>
      <w:r w:rsidRPr="000D38E0">
        <w:rPr>
          <w:rFonts w:ascii="Garamond" w:hAnsi="Garamond" w:cs="Helvetica"/>
          <w:sz w:val="22"/>
          <w:szCs w:val="22"/>
          <w:lang w:eastAsia="it-IT"/>
        </w:rPr>
        <w:t xml:space="preserve"> anche in riferimento alla situazione degli impianti;</w:t>
      </w:r>
    </w:p>
    <w:p w:rsidR="007A52C9" w:rsidRPr="000D38E0" w:rsidRDefault="007A52C9" w:rsidP="007A52C9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 xml:space="preserve">di aver preso conoscenza e di accettare che l’offerta presentata è comunque vincolante, valida ed irrevocabile per il periodo di 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90 (novanta) giorni successivi</w:t>
      </w:r>
      <w:r w:rsidRPr="000D38E0">
        <w:rPr>
          <w:rFonts w:ascii="Garamond" w:hAnsi="Garamond" w:cs="Helvetica"/>
          <w:sz w:val="22"/>
          <w:szCs w:val="22"/>
          <w:lang w:eastAsia="it-IT"/>
        </w:rPr>
        <w:t xml:space="preserve"> a quello dello svolgimento dell’asta;</w:t>
      </w:r>
    </w:p>
    <w:p w:rsidR="007A52C9" w:rsidRPr="000D38E0" w:rsidRDefault="007A52C9" w:rsidP="007A52C9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>di aver preso conoscenza e di accettare il fatto che l’aggiudicazione del lotto non produce alcun effetto traslativo e che tale effetto si realizzerà solamente con la stipula del contratto di compravendita e comunque solo ad avvenuto ed integrale pagamento del prezzo di acquisto con le modalità precisate nell’avviso di vendita;</w:t>
      </w:r>
    </w:p>
    <w:p w:rsidR="007A52C9" w:rsidRPr="000D38E0" w:rsidRDefault="007A52C9" w:rsidP="007A52C9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>di aver preso conoscenza e di accettare che qualsiasi onere, costo, spesa, (ivi incluso imposte, tasse e spese notarili) relativi alla vendita dell’unità immobiliare saranno totalmente a carico dell’acquirente;</w:t>
      </w:r>
    </w:p>
    <w:p w:rsidR="007A52C9" w:rsidRPr="000D38E0" w:rsidRDefault="007A52C9" w:rsidP="007A52C9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 xml:space="preserve">di aver preso conoscenza e di accettare che, al momento della stipula del contratto di vendita, l’acquirente dovrà corrispondere 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all’Unione Montana del Grappa</w:t>
      </w:r>
      <w:r w:rsidRPr="000D38E0">
        <w:rPr>
          <w:rFonts w:ascii="Garamond" w:hAnsi="Garamond" w:cs="Helvetica"/>
          <w:sz w:val="22"/>
          <w:szCs w:val="22"/>
          <w:lang w:eastAsia="it-IT"/>
        </w:rPr>
        <w:t>, in aggiunta al prezzo di vendita, la somma stabilita nell’avviso di vendita, quale quantificazione forfettaria per la copertura delle spese d’asta e di istruttoria sostenute dall’Amministrazione;</w:t>
      </w:r>
    </w:p>
    <w:p w:rsidR="007A52C9" w:rsidRPr="000D38E0" w:rsidRDefault="007A52C9" w:rsidP="007A52C9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 xml:space="preserve">di aver preso conoscenza e di accettare il fatto che, in caso di aggiudicazione del lotto oggetto della vendita, </w:t>
      </w:r>
      <w:r w:rsidRPr="000D38E0">
        <w:rPr>
          <w:rFonts w:ascii="Garamond" w:hAnsi="Garamond" w:cs="Helvetica-Bold"/>
          <w:bCs/>
          <w:sz w:val="22"/>
          <w:szCs w:val="22"/>
          <w:lang w:eastAsia="it-IT"/>
        </w:rPr>
        <w:t xml:space="preserve">la mancata sottoscrizione </w:t>
      </w:r>
      <w:r w:rsidRPr="000D38E0">
        <w:rPr>
          <w:rFonts w:ascii="Garamond" w:hAnsi="Garamond" w:cs="Helvetica"/>
          <w:sz w:val="22"/>
          <w:szCs w:val="22"/>
          <w:lang w:eastAsia="it-IT"/>
        </w:rPr>
        <w:t>del</w:t>
      </w:r>
      <w:r w:rsidRPr="000D38E0">
        <w:rPr>
          <w:rFonts w:ascii="Garamond" w:hAnsi="Garamond" w:cs="Helvetica-Bold"/>
          <w:bCs/>
          <w:sz w:val="22"/>
          <w:szCs w:val="22"/>
          <w:lang w:eastAsia="it-IT"/>
        </w:rPr>
        <w:t xml:space="preserve"> contratto entro il termine di 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60 (sessanta) giorni, naturali e consecutivi,</w:t>
      </w:r>
      <w:r w:rsidRPr="000D38E0">
        <w:rPr>
          <w:rFonts w:ascii="Garamond" w:hAnsi="Garamond" w:cs="Helvetica-Bold"/>
          <w:bCs/>
          <w:sz w:val="22"/>
          <w:szCs w:val="22"/>
          <w:lang w:eastAsia="it-IT"/>
        </w:rPr>
        <w:t xml:space="preserve"> dalla data della comunicazione di avvenuta aggiudicazione definitiva, </w:t>
      </w:r>
      <w:r w:rsidRPr="000D38E0">
        <w:rPr>
          <w:rFonts w:ascii="Garamond" w:hAnsi="Garamond" w:cs="Helvetica"/>
          <w:sz w:val="22"/>
          <w:szCs w:val="22"/>
          <w:lang w:eastAsia="it-IT"/>
        </w:rPr>
        <w:t>per fatto dell’aggiudicatario e il mancato pagamento del prezzo di acquisto, comporteranno la decadenza dal diritto all’acquisto e la conseguente perdita del diritto alla restituzione del deposito cauzionale infruttifero;</w:t>
      </w:r>
    </w:p>
    <w:p w:rsidR="007A52C9" w:rsidRPr="000D38E0" w:rsidRDefault="007A52C9" w:rsidP="007A52C9">
      <w:pPr>
        <w:pStyle w:val="Paragrafoelenco"/>
        <w:numPr>
          <w:ilvl w:val="0"/>
          <w:numId w:val="37"/>
        </w:numPr>
        <w:spacing w:after="60"/>
        <w:ind w:left="426" w:hanging="426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>ai fini della presente proposta elegge il seguente domicilio (solo se diverso dalla residenza/sede legale): Via ……………………, c.n. ……. – CAP ……… - Città ……</w:t>
      </w:r>
      <w:proofErr w:type="gramStart"/>
      <w:r w:rsidRPr="000D38E0">
        <w:rPr>
          <w:rFonts w:ascii="Garamond" w:hAnsi="Garamond" w:cs="Helvetica"/>
          <w:sz w:val="22"/>
          <w:szCs w:val="22"/>
          <w:lang w:eastAsia="it-IT"/>
        </w:rPr>
        <w:t>…….</w:t>
      </w:r>
      <w:proofErr w:type="gramEnd"/>
      <w:r w:rsidRPr="000D38E0">
        <w:rPr>
          <w:rFonts w:ascii="Garamond" w:hAnsi="Garamond" w:cs="Helvetica"/>
          <w:sz w:val="22"/>
          <w:szCs w:val="22"/>
          <w:lang w:eastAsia="it-IT"/>
        </w:rPr>
        <w:t xml:space="preserve">.……. (…) - Tel. </w:t>
      </w:r>
      <w:proofErr w:type="gramStart"/>
      <w:r w:rsidRPr="000D38E0">
        <w:rPr>
          <w:rFonts w:ascii="Garamond" w:hAnsi="Garamond" w:cs="Helvetica"/>
          <w:sz w:val="22"/>
          <w:szCs w:val="22"/>
          <w:lang w:eastAsia="it-IT"/>
        </w:rPr>
        <w:t>…….</w:t>
      </w:r>
      <w:proofErr w:type="gramEnd"/>
      <w:r w:rsidRPr="000D38E0">
        <w:rPr>
          <w:rFonts w:ascii="Garamond" w:hAnsi="Garamond" w:cs="Helvetica"/>
          <w:sz w:val="22"/>
          <w:szCs w:val="22"/>
          <w:lang w:eastAsia="it-IT"/>
        </w:rPr>
        <w:t>.…….……. P.E.C …………………………. e/o e-mail ……………………………</w:t>
      </w:r>
      <w:proofErr w:type="gramStart"/>
      <w:r w:rsidRPr="000D38E0">
        <w:rPr>
          <w:rFonts w:ascii="Garamond" w:hAnsi="Garamond" w:cs="Helvetica"/>
          <w:sz w:val="22"/>
          <w:szCs w:val="22"/>
          <w:lang w:eastAsia="it-IT"/>
        </w:rPr>
        <w:t>…….</w:t>
      </w:r>
      <w:proofErr w:type="gramEnd"/>
      <w:r w:rsidRPr="000D38E0">
        <w:rPr>
          <w:rFonts w:ascii="Garamond" w:hAnsi="Garamond" w:cs="Helvetica"/>
          <w:sz w:val="22"/>
          <w:szCs w:val="22"/>
          <w:lang w:eastAsia="it-IT"/>
        </w:rPr>
        <w:t>.</w:t>
      </w:r>
    </w:p>
    <w:p w:rsidR="006D0D5D" w:rsidRPr="000D38E0" w:rsidRDefault="006D0D5D" w:rsidP="006D0D5D">
      <w:pPr>
        <w:autoSpaceDE w:val="0"/>
        <w:autoSpaceDN w:val="0"/>
        <w:adjustRightInd w:val="0"/>
        <w:spacing w:after="60"/>
        <w:jc w:val="center"/>
        <w:rPr>
          <w:rFonts w:ascii="Garamond" w:hAnsi="Garamond"/>
          <w:sz w:val="22"/>
          <w:szCs w:val="22"/>
        </w:rPr>
      </w:pPr>
      <w:r w:rsidRPr="000D38E0">
        <w:rPr>
          <w:rFonts w:ascii="Garamond" w:hAnsi="Garamond"/>
          <w:sz w:val="22"/>
          <w:szCs w:val="22"/>
        </w:rPr>
        <w:t xml:space="preserve">In ottemperanza alle disposizioni di cui al 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Paragrafo 6),</w:t>
      </w:r>
      <w:r w:rsidRPr="000D38E0">
        <w:rPr>
          <w:rFonts w:ascii="Garamond" w:hAnsi="Garamond"/>
          <w:sz w:val="22"/>
          <w:szCs w:val="22"/>
        </w:rPr>
        <w:t xml:space="preserve"> dell’Avviso,</w:t>
      </w:r>
    </w:p>
    <w:p w:rsidR="00D010CD" w:rsidRPr="000D38E0" w:rsidRDefault="00D010CD" w:rsidP="00D010CD">
      <w:pPr>
        <w:autoSpaceDE w:val="0"/>
        <w:autoSpaceDN w:val="0"/>
        <w:adjustRightInd w:val="0"/>
        <w:spacing w:after="60"/>
        <w:jc w:val="center"/>
        <w:rPr>
          <w:rFonts w:ascii="Garamond" w:hAnsi="Garamond"/>
          <w:sz w:val="22"/>
          <w:szCs w:val="22"/>
          <w:highlight w:val="yellow"/>
        </w:rPr>
      </w:pPr>
      <w:r w:rsidRPr="000D38E0">
        <w:rPr>
          <w:rFonts w:ascii="Garamond" w:hAnsi="Garamond"/>
          <w:b/>
          <w:sz w:val="22"/>
          <w:szCs w:val="22"/>
        </w:rPr>
        <w:t>ALLEGA</w:t>
      </w:r>
      <w:r w:rsidRPr="000D38E0">
        <w:rPr>
          <w:rStyle w:val="Rimandonotaapidipagina"/>
          <w:rFonts w:ascii="Garamond" w:hAnsi="Garamond"/>
          <w:color w:val="0070C0"/>
          <w:sz w:val="22"/>
          <w:szCs w:val="22"/>
          <w:highlight w:val="yellow"/>
        </w:rPr>
        <w:footnoteReference w:id="1"/>
      </w:r>
      <w:r w:rsidRPr="000D38E0">
        <w:rPr>
          <w:rFonts w:ascii="Garamond" w:hAnsi="Garamond"/>
          <w:color w:val="0070C0"/>
          <w:sz w:val="22"/>
          <w:szCs w:val="22"/>
          <w:highlight w:val="yellow"/>
        </w:rPr>
        <w:t>:</w:t>
      </w:r>
    </w:p>
    <w:bookmarkStart w:id="1" w:name="_Hlk528332764"/>
    <w:p w:rsidR="00CE7019" w:rsidRPr="000D38E0" w:rsidRDefault="00CE7019" w:rsidP="000D38E0">
      <w:pPr>
        <w:spacing w:after="120"/>
        <w:ind w:left="426" w:hanging="426"/>
        <w:rPr>
          <w:rFonts w:ascii="Garamond" w:eastAsiaTheme="minorEastAsia" w:hAnsi="Garamond" w:cs="Garamond"/>
          <w:sz w:val="22"/>
          <w:szCs w:val="22"/>
        </w:rPr>
      </w:pPr>
      <w:r w:rsidRPr="000D38E0">
        <w:rPr>
          <w:rFonts w:ascii="Garamond" w:hAnsi="Garamond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heck1"/>
      <w:r w:rsidRPr="000D38E0">
        <w:rPr>
          <w:rFonts w:ascii="Garamond" w:hAnsi="Garamond"/>
          <w:sz w:val="22"/>
          <w:szCs w:val="22"/>
        </w:rPr>
        <w:instrText xml:space="preserve"> FORMCHECKBOX </w:instrText>
      </w:r>
      <w:r w:rsidR="008A3019">
        <w:rPr>
          <w:rFonts w:ascii="Garamond" w:hAnsi="Garamond"/>
          <w:sz w:val="22"/>
          <w:szCs w:val="22"/>
        </w:rPr>
      </w:r>
      <w:r w:rsidR="008A3019">
        <w:rPr>
          <w:rFonts w:ascii="Garamond" w:hAnsi="Garamond"/>
          <w:sz w:val="22"/>
          <w:szCs w:val="22"/>
        </w:rPr>
        <w:fldChar w:fldCharType="separate"/>
      </w:r>
      <w:r w:rsidRPr="000D38E0">
        <w:rPr>
          <w:rFonts w:ascii="Garamond" w:hAnsi="Garamond"/>
          <w:sz w:val="22"/>
          <w:szCs w:val="22"/>
        </w:rPr>
        <w:fldChar w:fldCharType="end"/>
      </w:r>
      <w:bookmarkEnd w:id="2"/>
      <w:r w:rsidRPr="000D38E0">
        <w:rPr>
          <w:rFonts w:ascii="Garamond" w:hAnsi="Garamond"/>
          <w:sz w:val="22"/>
          <w:szCs w:val="22"/>
        </w:rPr>
        <w:tab/>
      </w:r>
      <w:r w:rsidRPr="000D38E0">
        <w:rPr>
          <w:rFonts w:ascii="Garamond" w:eastAsiaTheme="minorEastAsia" w:hAnsi="Garamond" w:cs="Garamond"/>
          <w:b/>
          <w:sz w:val="22"/>
          <w:szCs w:val="22"/>
          <w:u w:val="single"/>
        </w:rPr>
        <w:t>deposito cauzionale</w:t>
      </w:r>
      <w:r w:rsidRPr="000D38E0">
        <w:rPr>
          <w:rFonts w:ascii="Garamond" w:eastAsiaTheme="minorEastAsia" w:hAnsi="Garamond" w:cs="Garamond"/>
          <w:sz w:val="22"/>
          <w:szCs w:val="22"/>
        </w:rPr>
        <w:t>,</w:t>
      </w:r>
      <w:r w:rsidRPr="000D38E0">
        <w:rPr>
          <w:rStyle w:val="Rimandonotaapidipagina"/>
          <w:rFonts w:ascii="Garamond" w:eastAsiaTheme="minorEastAsia" w:hAnsi="Garamond" w:cs="Garamond"/>
          <w:sz w:val="22"/>
          <w:szCs w:val="22"/>
        </w:rPr>
        <w:footnoteReference w:id="2"/>
      </w:r>
      <w:r w:rsidRPr="000D38E0">
        <w:rPr>
          <w:rFonts w:ascii="Garamond" w:eastAsiaTheme="minorEastAsia" w:hAnsi="Garamond" w:cs="Garamond"/>
          <w:sz w:val="22"/>
          <w:szCs w:val="22"/>
        </w:rPr>
        <w:t xml:space="preserve"> pari al 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10%</w:t>
      </w:r>
      <w:r w:rsidRPr="000D38E0">
        <w:rPr>
          <w:rFonts w:ascii="Garamond" w:eastAsiaTheme="minorEastAsia" w:hAnsi="Garamond" w:cs="Garamond"/>
          <w:sz w:val="22"/>
          <w:szCs w:val="22"/>
        </w:rPr>
        <w:t xml:space="preserve"> dell’importo a base d’asta 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(art. 10, comma 5 del Regolamento U.M.G.)</w:t>
      </w:r>
      <w:r w:rsidRPr="000D38E0">
        <w:rPr>
          <w:rFonts w:ascii="Garamond" w:eastAsiaTheme="minorEastAsia" w:hAnsi="Garamond" w:cs="Garamond"/>
          <w:sz w:val="22"/>
          <w:szCs w:val="22"/>
        </w:rPr>
        <w:t>, costituito da</w:t>
      </w:r>
      <w:r w:rsidR="000D38E0" w:rsidRPr="000D38E0">
        <w:rPr>
          <w:rFonts w:ascii="Garamond" w:eastAsiaTheme="minorEastAsia" w:hAnsi="Garamond" w:cs="Garamond"/>
          <w:sz w:val="22"/>
          <w:szCs w:val="22"/>
        </w:rPr>
        <w:t xml:space="preserve"> </w:t>
      </w:r>
      <w:r w:rsidRPr="000D38E0">
        <w:rPr>
          <w:rFonts w:ascii="Garamond" w:eastAsiaTheme="minorEastAsia" w:hAnsi="Garamond" w:cs="Garamond"/>
          <w:b/>
          <w:sz w:val="22"/>
          <w:szCs w:val="22"/>
          <w:u w:val="single"/>
        </w:rPr>
        <w:t>bonifico</w:t>
      </w:r>
      <w:r w:rsidRPr="000D38E0">
        <w:rPr>
          <w:rFonts w:ascii="Garamond" w:eastAsiaTheme="minorEastAsia" w:hAnsi="Garamond" w:cs="Garamond"/>
          <w:sz w:val="22"/>
          <w:szCs w:val="22"/>
        </w:rPr>
        <w:t xml:space="preserve"> effettuato presso la tesoreria 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dell’Unione Montana del Grappa</w:t>
      </w:r>
      <w:r w:rsidRPr="000D38E0">
        <w:rPr>
          <w:rFonts w:ascii="Garamond" w:eastAsiaTheme="minorEastAsia" w:hAnsi="Garamond" w:cs="Garamond"/>
          <w:sz w:val="22"/>
          <w:szCs w:val="22"/>
        </w:rPr>
        <w:t xml:space="preserve">. </w:t>
      </w:r>
    </w:p>
    <w:p w:rsidR="00CE7019" w:rsidRPr="000D38E0" w:rsidRDefault="00CE7019" w:rsidP="000D38E0">
      <w:pPr>
        <w:suppressAutoHyphens w:val="0"/>
        <w:spacing w:after="120"/>
        <w:ind w:left="426" w:hanging="426"/>
        <w:rPr>
          <w:rFonts w:ascii="Garamond" w:eastAsiaTheme="minorEastAsia" w:hAnsi="Garamond" w:cs="Garamond"/>
          <w:sz w:val="22"/>
          <w:szCs w:val="22"/>
        </w:rPr>
      </w:pPr>
      <w:r w:rsidRPr="000D38E0">
        <w:rPr>
          <w:rFonts w:ascii="Garamond" w:hAnsi="Garamond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1"/>
            </w:checkBox>
          </w:ffData>
        </w:fldChar>
      </w:r>
      <w:r w:rsidRPr="000D38E0">
        <w:rPr>
          <w:rFonts w:ascii="Garamond" w:hAnsi="Garamond"/>
          <w:sz w:val="22"/>
          <w:szCs w:val="22"/>
        </w:rPr>
        <w:instrText xml:space="preserve"> FORMCHECKBOX </w:instrText>
      </w:r>
      <w:r w:rsidR="008A3019">
        <w:rPr>
          <w:rFonts w:ascii="Garamond" w:hAnsi="Garamond"/>
          <w:sz w:val="22"/>
          <w:szCs w:val="22"/>
        </w:rPr>
      </w:r>
      <w:r w:rsidR="008A3019">
        <w:rPr>
          <w:rFonts w:ascii="Garamond" w:hAnsi="Garamond"/>
          <w:sz w:val="22"/>
          <w:szCs w:val="22"/>
        </w:rPr>
        <w:fldChar w:fldCharType="separate"/>
      </w:r>
      <w:r w:rsidRPr="000D38E0">
        <w:rPr>
          <w:rFonts w:ascii="Garamond" w:hAnsi="Garamond"/>
          <w:sz w:val="22"/>
          <w:szCs w:val="22"/>
        </w:rPr>
        <w:fldChar w:fldCharType="end"/>
      </w:r>
      <w:r w:rsidRPr="000D38E0">
        <w:rPr>
          <w:rFonts w:ascii="Garamond" w:hAnsi="Garamond"/>
          <w:sz w:val="22"/>
          <w:szCs w:val="22"/>
        </w:rPr>
        <w:tab/>
      </w:r>
      <w:r w:rsidRPr="000D38E0">
        <w:rPr>
          <w:rFonts w:ascii="Garamond" w:eastAsiaTheme="minorEastAsia" w:hAnsi="Garamond" w:cs="Garamond"/>
          <w:b/>
          <w:sz w:val="22"/>
          <w:szCs w:val="22"/>
          <w:u w:val="single"/>
        </w:rPr>
        <w:t>informativa</w:t>
      </w:r>
      <w:r w:rsidRPr="000D38E0">
        <w:rPr>
          <w:rFonts w:ascii="Garamond" w:eastAsiaTheme="minorEastAsia" w:hAnsi="Garamond" w:cs="Garamond"/>
          <w:sz w:val="22"/>
          <w:szCs w:val="22"/>
        </w:rPr>
        <w:t xml:space="preserve"> ex 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art. 13 D. Lgs n. 196/2003</w:t>
      </w:r>
      <w:r w:rsidRPr="000D38E0">
        <w:rPr>
          <w:rFonts w:ascii="Garamond" w:eastAsiaTheme="minorEastAsia" w:hAnsi="Garamond" w:cs="Garamond"/>
          <w:sz w:val="22"/>
          <w:szCs w:val="22"/>
        </w:rPr>
        <w:t xml:space="preserve"> in materia di protezione dei dati personali, debitamente datata e sottoscritta (</w:t>
      </w:r>
      <w:r w:rsidRPr="000D38E0">
        <w:rPr>
          <w:rFonts w:ascii="Garamond" w:eastAsiaTheme="minorEastAsia" w:hAnsi="Garamond" w:cs="Garamond"/>
          <w:i/>
          <w:iCs/>
          <w:color w:val="0000FF"/>
          <w:sz w:val="22"/>
          <w:szCs w:val="22"/>
        </w:rPr>
        <w:t>Modulo “IV”</w:t>
      </w:r>
      <w:r w:rsidRPr="000D38E0">
        <w:rPr>
          <w:rFonts w:ascii="Garamond" w:eastAsiaTheme="minorEastAsia" w:hAnsi="Garamond" w:cs="Garamond"/>
          <w:sz w:val="22"/>
          <w:szCs w:val="22"/>
        </w:rPr>
        <w:t>).</w:t>
      </w:r>
    </w:p>
    <w:p w:rsidR="00D010CD" w:rsidRPr="000D38E0" w:rsidRDefault="00D010CD" w:rsidP="000D38E0">
      <w:pPr>
        <w:spacing w:after="120"/>
        <w:ind w:left="426" w:hanging="426"/>
        <w:rPr>
          <w:rFonts w:ascii="Garamond" w:eastAsiaTheme="minorEastAsia" w:hAnsi="Garamond" w:cs="Garamond"/>
          <w:sz w:val="22"/>
          <w:szCs w:val="22"/>
        </w:rPr>
      </w:pPr>
      <w:r w:rsidRPr="000D38E0">
        <w:rPr>
          <w:rFonts w:ascii="Garamond" w:hAnsi="Garamond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D38E0">
        <w:rPr>
          <w:rFonts w:ascii="Garamond" w:hAnsi="Garamond"/>
          <w:sz w:val="22"/>
          <w:szCs w:val="22"/>
        </w:rPr>
        <w:instrText xml:space="preserve"> FORMCHECKBOX </w:instrText>
      </w:r>
      <w:r w:rsidR="008A3019">
        <w:rPr>
          <w:rFonts w:ascii="Garamond" w:hAnsi="Garamond"/>
          <w:sz w:val="22"/>
          <w:szCs w:val="22"/>
        </w:rPr>
      </w:r>
      <w:r w:rsidR="008A3019">
        <w:rPr>
          <w:rFonts w:ascii="Garamond" w:hAnsi="Garamond"/>
          <w:sz w:val="22"/>
          <w:szCs w:val="22"/>
        </w:rPr>
        <w:fldChar w:fldCharType="separate"/>
      </w:r>
      <w:r w:rsidRPr="000D38E0">
        <w:rPr>
          <w:rFonts w:ascii="Garamond" w:hAnsi="Garamond"/>
          <w:sz w:val="22"/>
          <w:szCs w:val="22"/>
        </w:rPr>
        <w:fldChar w:fldCharType="end"/>
      </w:r>
      <w:r w:rsidRPr="000D38E0">
        <w:rPr>
          <w:rFonts w:ascii="Garamond" w:hAnsi="Garamond"/>
          <w:sz w:val="22"/>
          <w:szCs w:val="22"/>
        </w:rPr>
        <w:tab/>
      </w:r>
      <w:r w:rsidRPr="000D38E0">
        <w:rPr>
          <w:rFonts w:ascii="Garamond" w:eastAsiaTheme="minorEastAsia" w:hAnsi="Garamond" w:cs="Garamond"/>
          <w:b/>
          <w:sz w:val="22"/>
          <w:szCs w:val="22"/>
          <w:u w:val="single"/>
        </w:rPr>
        <w:t>generalità e codice fiscale del procuratore</w:t>
      </w:r>
      <w:r w:rsidRPr="000D38E0">
        <w:rPr>
          <w:rFonts w:ascii="Garamond" w:eastAsiaTheme="minorEastAsia" w:hAnsi="Garamond" w:cs="Garamond"/>
          <w:sz w:val="22"/>
          <w:szCs w:val="22"/>
        </w:rPr>
        <w:t xml:space="preserve"> </w:t>
      </w:r>
      <w:r w:rsidRPr="000D38E0">
        <w:rPr>
          <w:rFonts w:ascii="Garamond" w:hAnsi="Garamond"/>
          <w:i/>
          <w:color w:val="FF0000"/>
          <w:sz w:val="22"/>
          <w:szCs w:val="22"/>
          <w:highlight w:val="yellow"/>
        </w:rPr>
        <w:t>(nel caso in cui la domanda di partecipazione all’asta sia sottoscritta da un procuratore)</w:t>
      </w:r>
    </w:p>
    <w:p w:rsidR="00CE7019" w:rsidRPr="000D38E0" w:rsidRDefault="00CE7019" w:rsidP="00CE7019">
      <w:pPr>
        <w:spacing w:after="240"/>
        <w:ind w:left="426" w:hanging="426"/>
        <w:rPr>
          <w:rFonts w:ascii="Garamond" w:hAnsi="Garamond"/>
          <w:i/>
          <w:sz w:val="22"/>
          <w:szCs w:val="22"/>
          <w:highlight w:val="yellow"/>
        </w:rPr>
      </w:pPr>
      <w:r w:rsidRPr="000D38E0">
        <w:rPr>
          <w:rFonts w:ascii="Garamond" w:hAnsi="Garamond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D38E0">
        <w:rPr>
          <w:rFonts w:ascii="Garamond" w:hAnsi="Garamond"/>
          <w:sz w:val="22"/>
          <w:szCs w:val="22"/>
        </w:rPr>
        <w:instrText xml:space="preserve"> FORMCHECKBOX </w:instrText>
      </w:r>
      <w:r w:rsidR="008A3019">
        <w:rPr>
          <w:rFonts w:ascii="Garamond" w:hAnsi="Garamond"/>
          <w:sz w:val="22"/>
          <w:szCs w:val="22"/>
        </w:rPr>
      </w:r>
      <w:r w:rsidR="008A3019">
        <w:rPr>
          <w:rFonts w:ascii="Garamond" w:hAnsi="Garamond"/>
          <w:sz w:val="22"/>
          <w:szCs w:val="22"/>
        </w:rPr>
        <w:fldChar w:fldCharType="separate"/>
      </w:r>
      <w:r w:rsidRPr="000D38E0">
        <w:rPr>
          <w:rFonts w:ascii="Garamond" w:hAnsi="Garamond"/>
          <w:sz w:val="22"/>
          <w:szCs w:val="22"/>
        </w:rPr>
        <w:fldChar w:fldCharType="end"/>
      </w:r>
      <w:r w:rsidRPr="000D38E0">
        <w:rPr>
          <w:rFonts w:ascii="Garamond" w:hAnsi="Garamond"/>
          <w:sz w:val="22"/>
          <w:szCs w:val="22"/>
        </w:rPr>
        <w:tab/>
      </w:r>
      <w:r w:rsidRPr="000D38E0">
        <w:rPr>
          <w:rFonts w:ascii="Garamond" w:eastAsiaTheme="minorEastAsia" w:hAnsi="Garamond" w:cs="Garamond"/>
          <w:sz w:val="22"/>
          <w:szCs w:val="22"/>
        </w:rPr>
        <w:t xml:space="preserve">altro </w:t>
      </w:r>
      <w:r w:rsidRPr="000D38E0">
        <w:rPr>
          <w:rFonts w:ascii="Garamond" w:hAnsi="Garamond"/>
          <w:i/>
          <w:color w:val="FF0000"/>
          <w:sz w:val="22"/>
          <w:szCs w:val="22"/>
          <w:highlight w:val="yellow"/>
        </w:rPr>
        <w:t>(specificare)</w:t>
      </w:r>
      <w:r w:rsidRPr="000D38E0">
        <w:rPr>
          <w:rFonts w:ascii="Garamond" w:eastAsiaTheme="minorEastAsia" w:hAnsi="Garamond" w:cs="Garamond"/>
          <w:sz w:val="22"/>
          <w:szCs w:val="22"/>
        </w:rPr>
        <w:t xml:space="preserve"> …………………………………………….</w:t>
      </w:r>
    </w:p>
    <w:bookmarkEnd w:id="1"/>
    <w:p w:rsidR="007A52C9" w:rsidRPr="000D38E0" w:rsidRDefault="007A52C9" w:rsidP="007A52C9">
      <w:pPr>
        <w:pStyle w:val="Paragrafoelenco"/>
        <w:spacing w:after="120"/>
        <w:ind w:left="426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>A …………</w:t>
      </w:r>
      <w:r w:rsidR="00CE7019" w:rsidRPr="000D38E0">
        <w:rPr>
          <w:rFonts w:ascii="Garamond" w:hAnsi="Garamond" w:cs="Helvetica"/>
          <w:sz w:val="22"/>
          <w:szCs w:val="22"/>
          <w:lang w:eastAsia="it-IT"/>
        </w:rPr>
        <w:t>……</w:t>
      </w:r>
      <w:proofErr w:type="gramStart"/>
      <w:r w:rsidR="00CE7019" w:rsidRPr="000D38E0">
        <w:rPr>
          <w:rFonts w:ascii="Garamond" w:hAnsi="Garamond" w:cs="Helvetica"/>
          <w:sz w:val="22"/>
          <w:szCs w:val="22"/>
          <w:lang w:eastAsia="it-IT"/>
        </w:rPr>
        <w:t>…….</w:t>
      </w:r>
      <w:proofErr w:type="gramEnd"/>
      <w:r w:rsidR="00CE7019" w:rsidRPr="000D38E0">
        <w:rPr>
          <w:rFonts w:ascii="Garamond" w:hAnsi="Garamond" w:cs="Helvetica"/>
          <w:sz w:val="22"/>
          <w:szCs w:val="22"/>
          <w:lang w:eastAsia="it-IT"/>
        </w:rPr>
        <w:t>.</w:t>
      </w:r>
      <w:r w:rsidRPr="000D38E0">
        <w:rPr>
          <w:rFonts w:ascii="Garamond" w:hAnsi="Garamond" w:cs="Helvetica"/>
          <w:sz w:val="22"/>
          <w:szCs w:val="22"/>
          <w:lang w:eastAsia="it-IT"/>
        </w:rPr>
        <w:t>……, lì ………………………..</w:t>
      </w:r>
    </w:p>
    <w:p w:rsidR="007A52C9" w:rsidRPr="000D38E0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>Il Richiedente:</w:t>
      </w:r>
      <w:r w:rsidRPr="000D38E0">
        <w:rPr>
          <w:rStyle w:val="Rimandonotaapidipagina"/>
          <w:rFonts w:ascii="Garamond" w:hAnsi="Garamond"/>
          <w:sz w:val="22"/>
          <w:szCs w:val="22"/>
        </w:rPr>
        <w:footnoteReference w:id="3"/>
      </w:r>
    </w:p>
    <w:p w:rsidR="007A52C9" w:rsidRPr="000D38E0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</w:p>
    <w:p w:rsidR="007A52C9" w:rsidRPr="000D38E0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>………………………………………..</w:t>
      </w:r>
    </w:p>
    <w:p w:rsidR="007A52C9" w:rsidRPr="000D38E0" w:rsidRDefault="007A52C9" w:rsidP="007A52C9">
      <w:pPr>
        <w:pStyle w:val="Paragrafoelenco"/>
        <w:ind w:left="4678"/>
        <w:jc w:val="center"/>
        <w:rPr>
          <w:rFonts w:ascii="Garamond" w:hAnsi="Garamond" w:cs="Helvetica"/>
          <w:i/>
          <w:sz w:val="22"/>
          <w:szCs w:val="22"/>
          <w:lang w:eastAsia="it-IT"/>
        </w:rPr>
      </w:pPr>
      <w:r w:rsidRPr="000D38E0">
        <w:rPr>
          <w:rFonts w:ascii="Garamond" w:hAnsi="Garamond" w:cs="Helvetica"/>
          <w:i/>
          <w:sz w:val="22"/>
          <w:szCs w:val="22"/>
          <w:lang w:eastAsia="it-IT"/>
        </w:rPr>
        <w:t>(firma leggibile e per esteso)</w:t>
      </w:r>
    </w:p>
    <w:p w:rsidR="007A52C9" w:rsidRPr="000D38E0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</w:p>
    <w:p w:rsidR="007A52C9" w:rsidRPr="000D38E0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</w:p>
    <w:p w:rsidR="007A52C9" w:rsidRPr="000D38E0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>Il Coniuge:</w:t>
      </w:r>
      <w:r w:rsidRPr="000D38E0">
        <w:rPr>
          <w:rStyle w:val="Rimandonotaapidipagina"/>
          <w:rFonts w:ascii="Garamond" w:hAnsi="Garamond"/>
          <w:sz w:val="22"/>
          <w:szCs w:val="22"/>
        </w:rPr>
        <w:t xml:space="preserve"> </w:t>
      </w:r>
      <w:r w:rsidRPr="000D38E0">
        <w:rPr>
          <w:rStyle w:val="Rimandonotaapidipagina"/>
          <w:rFonts w:ascii="Garamond" w:hAnsi="Garamond"/>
          <w:sz w:val="22"/>
          <w:szCs w:val="22"/>
        </w:rPr>
        <w:footnoteReference w:id="4"/>
      </w:r>
    </w:p>
    <w:p w:rsidR="007A52C9" w:rsidRPr="000D38E0" w:rsidRDefault="007A52C9" w:rsidP="007A52C9">
      <w:pPr>
        <w:pStyle w:val="Paragrafoelenco"/>
        <w:ind w:left="4678"/>
        <w:jc w:val="center"/>
        <w:rPr>
          <w:rFonts w:ascii="Garamond" w:hAnsi="Garamond" w:cs="Helvetica"/>
          <w:sz w:val="22"/>
          <w:szCs w:val="22"/>
          <w:lang w:eastAsia="it-IT"/>
        </w:rPr>
      </w:pPr>
      <w:r w:rsidRPr="000D38E0">
        <w:rPr>
          <w:rFonts w:ascii="Garamond" w:hAnsi="Garamond" w:cs="Helvetica"/>
          <w:sz w:val="22"/>
          <w:szCs w:val="22"/>
          <w:lang w:eastAsia="it-IT"/>
        </w:rPr>
        <w:t>………………………………………..</w:t>
      </w:r>
    </w:p>
    <w:p w:rsidR="007A52C9" w:rsidRPr="000D38E0" w:rsidRDefault="007A52C9" w:rsidP="007A52C9">
      <w:pPr>
        <w:pStyle w:val="Paragrafoelenco"/>
        <w:ind w:left="4678"/>
        <w:jc w:val="center"/>
        <w:rPr>
          <w:rFonts w:ascii="Garamond" w:hAnsi="Garamond" w:cs="Helvetica"/>
          <w:i/>
          <w:sz w:val="22"/>
          <w:szCs w:val="22"/>
          <w:lang w:eastAsia="it-IT"/>
        </w:rPr>
      </w:pPr>
      <w:r w:rsidRPr="000D38E0">
        <w:rPr>
          <w:rFonts w:ascii="Garamond" w:hAnsi="Garamond" w:cs="Helvetica"/>
          <w:i/>
          <w:sz w:val="22"/>
          <w:szCs w:val="22"/>
          <w:lang w:eastAsia="it-IT"/>
        </w:rPr>
        <w:t>(firma leggibile e per esteso)</w:t>
      </w:r>
    </w:p>
    <w:sectPr w:rsidR="007A52C9" w:rsidRPr="000D38E0" w:rsidSect="000D38E0">
      <w:footerReference w:type="even" r:id="rId12"/>
      <w:footerReference w:type="default" r:id="rId13"/>
      <w:footnotePr>
        <w:pos w:val="beneathText"/>
      </w:footnotePr>
      <w:pgSz w:w="11905" w:h="16837"/>
      <w:pgMar w:top="709" w:right="990" w:bottom="1276" w:left="993" w:header="0" w:footer="57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E53" w:rsidRDefault="008D4E53" w:rsidP="00361028">
      <w:r>
        <w:separator/>
      </w:r>
    </w:p>
  </w:endnote>
  <w:endnote w:type="continuationSeparator" w:id="0">
    <w:p w:rsidR="008D4E53" w:rsidRDefault="008D4E53" w:rsidP="0036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MS Mincho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1B9" w:rsidRDefault="00EE41B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EE41B9" w:rsidRDefault="00EE41B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1B9" w:rsidRDefault="00EE41B9">
    <w:pPr>
      <w:pStyle w:val="Pidipagina"/>
      <w:jc w:val="center"/>
      <w:rPr>
        <w:rFonts w:ascii="Garamond" w:hAnsi="Garamond"/>
        <w:b/>
        <w:bCs/>
        <w:sz w:val="16"/>
        <w:szCs w:val="16"/>
        <w:u w:val="single"/>
      </w:rPr>
    </w:pPr>
    <w:r w:rsidRPr="00A93B57">
      <w:rPr>
        <w:rFonts w:ascii="Garamond" w:hAnsi="Garamond"/>
        <w:i/>
        <w:sz w:val="16"/>
        <w:szCs w:val="16"/>
        <w:u w:val="single"/>
      </w:rPr>
      <w:t>Modulo</w:t>
    </w:r>
    <w:r>
      <w:rPr>
        <w:rFonts w:ascii="Garamond" w:hAnsi="Garamond"/>
        <w:i/>
        <w:sz w:val="16"/>
        <w:szCs w:val="16"/>
        <w:u w:val="single"/>
      </w:rPr>
      <w:t xml:space="preserve"> “II</w:t>
    </w:r>
    <w:r w:rsidR="007A52C9">
      <w:rPr>
        <w:rFonts w:ascii="Garamond" w:hAnsi="Garamond"/>
        <w:i/>
        <w:sz w:val="16"/>
        <w:szCs w:val="16"/>
        <w:u w:val="single"/>
      </w:rPr>
      <w:t>/A</w:t>
    </w:r>
    <w:r>
      <w:rPr>
        <w:rFonts w:ascii="Garamond" w:hAnsi="Garamond"/>
        <w:i/>
        <w:sz w:val="16"/>
        <w:szCs w:val="16"/>
        <w:u w:val="single"/>
      </w:rPr>
      <w:t xml:space="preserve">” </w:t>
    </w:r>
    <w:r w:rsidR="007A52C9">
      <w:rPr>
        <w:rFonts w:ascii="Garamond" w:hAnsi="Garamond"/>
        <w:i/>
        <w:sz w:val="16"/>
        <w:szCs w:val="16"/>
        <w:u w:val="single"/>
      </w:rPr>
      <w:t>–</w:t>
    </w:r>
    <w:r w:rsidRPr="00A93B57">
      <w:rPr>
        <w:rFonts w:ascii="Garamond" w:hAnsi="Garamond"/>
        <w:i/>
        <w:sz w:val="16"/>
        <w:szCs w:val="16"/>
        <w:u w:val="single"/>
      </w:rPr>
      <w:t xml:space="preserve"> </w:t>
    </w:r>
    <w:r w:rsidR="007A52C9">
      <w:rPr>
        <w:rFonts w:ascii="Garamond" w:hAnsi="Garamond"/>
        <w:b/>
        <w:bCs/>
        <w:sz w:val="16"/>
        <w:szCs w:val="16"/>
        <w:u w:val="single"/>
      </w:rPr>
      <w:t>DOMANDA di PARTECIPAZIONE</w:t>
    </w:r>
    <w:r>
      <w:rPr>
        <w:rFonts w:ascii="Garamond" w:hAnsi="Garamond"/>
        <w:b/>
        <w:bCs/>
        <w:sz w:val="16"/>
        <w:szCs w:val="16"/>
        <w:u w:val="single"/>
      </w:rPr>
      <w:t xml:space="preserve"> </w:t>
    </w:r>
    <w:r w:rsidRPr="00CB506A">
      <w:rPr>
        <w:rFonts w:ascii="Garamond" w:hAnsi="Garamond"/>
        <w:bCs/>
        <w:i/>
        <w:sz w:val="16"/>
        <w:szCs w:val="16"/>
        <w:u w:val="single"/>
      </w:rPr>
      <w:t>&amp;</w:t>
    </w:r>
    <w:r>
      <w:rPr>
        <w:rFonts w:ascii="Garamond" w:hAnsi="Garamond"/>
        <w:b/>
        <w:bCs/>
        <w:sz w:val="16"/>
        <w:szCs w:val="16"/>
        <w:u w:val="single"/>
      </w:rPr>
      <w:t xml:space="preserve"> DICHIARAZIONE REQUISITI</w:t>
    </w:r>
  </w:p>
  <w:p w:rsidR="007A52C9" w:rsidRPr="007A52C9" w:rsidRDefault="007A52C9">
    <w:pPr>
      <w:pStyle w:val="Pidipagina"/>
      <w:jc w:val="center"/>
      <w:rPr>
        <w:rFonts w:ascii="Garamond" w:hAnsi="Garamond"/>
        <w:i/>
        <w:sz w:val="16"/>
        <w:szCs w:val="16"/>
      </w:rPr>
    </w:pPr>
    <w:r w:rsidRPr="007A52C9">
      <w:rPr>
        <w:rFonts w:ascii="Garamond" w:hAnsi="Garamond"/>
        <w:i/>
        <w:sz w:val="16"/>
        <w:szCs w:val="16"/>
      </w:rPr>
      <w:t>Persone Fisiche</w:t>
    </w:r>
  </w:p>
  <w:p w:rsidR="00EE41B9" w:rsidRDefault="00EE41B9">
    <w:pPr>
      <w:pStyle w:val="Pidipagina"/>
      <w:jc w:val="center"/>
      <w:rPr>
        <w:rFonts w:ascii="Garamond" w:hAnsi="Garamond"/>
        <w:sz w:val="16"/>
        <w:szCs w:val="16"/>
      </w:rPr>
    </w:pPr>
    <w:r>
      <w:rPr>
        <w:rFonts w:ascii="Garamond" w:hAnsi="Garamond"/>
        <w:sz w:val="16"/>
        <w:szCs w:val="16"/>
      </w:rPr>
      <w:t xml:space="preserve">- </w:t>
    </w:r>
    <w:r>
      <w:rPr>
        <w:rFonts w:ascii="Garamond" w:hAnsi="Garamond"/>
        <w:sz w:val="16"/>
        <w:szCs w:val="16"/>
      </w:rPr>
      <w:fldChar w:fldCharType="begin"/>
    </w:r>
    <w:r>
      <w:rPr>
        <w:rFonts w:ascii="Garamond" w:hAnsi="Garamond"/>
        <w:sz w:val="16"/>
        <w:szCs w:val="16"/>
      </w:rPr>
      <w:instrText xml:space="preserve"> PAGE </w:instrText>
    </w:r>
    <w:r>
      <w:rPr>
        <w:rFonts w:ascii="Garamond" w:hAnsi="Garamond"/>
        <w:sz w:val="16"/>
        <w:szCs w:val="16"/>
      </w:rPr>
      <w:fldChar w:fldCharType="separate"/>
    </w:r>
    <w:r w:rsidR="00E92A18">
      <w:rPr>
        <w:rFonts w:ascii="Garamond" w:hAnsi="Garamond"/>
        <w:noProof/>
        <w:sz w:val="16"/>
        <w:szCs w:val="16"/>
      </w:rPr>
      <w:t>7</w:t>
    </w:r>
    <w:r>
      <w:rPr>
        <w:rFonts w:ascii="Garamond" w:hAnsi="Garamond"/>
        <w:sz w:val="16"/>
        <w:szCs w:val="16"/>
      </w:rPr>
      <w:fldChar w:fldCharType="end"/>
    </w:r>
    <w:r>
      <w:rPr>
        <w:rFonts w:ascii="Garamond" w:hAnsi="Garamond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E53" w:rsidRDefault="008D4E53" w:rsidP="00361028">
      <w:r>
        <w:separator/>
      </w:r>
    </w:p>
  </w:footnote>
  <w:footnote w:type="continuationSeparator" w:id="0">
    <w:p w:rsidR="008D4E53" w:rsidRDefault="008D4E53" w:rsidP="00361028">
      <w:r>
        <w:continuationSeparator/>
      </w:r>
    </w:p>
  </w:footnote>
  <w:footnote w:id="1">
    <w:p w:rsidR="00D010CD" w:rsidRPr="00376EF4" w:rsidRDefault="00D010CD" w:rsidP="00D010CD">
      <w:pPr>
        <w:pStyle w:val="Testonotaapidipagina"/>
        <w:jc w:val="both"/>
        <w:rPr>
          <w:rFonts w:ascii="Garamond" w:hAnsi="Garamond"/>
          <w:color w:val="FF0000"/>
          <w:sz w:val="18"/>
          <w:szCs w:val="18"/>
        </w:rPr>
      </w:pPr>
      <w:r w:rsidRPr="00376EF4">
        <w:rPr>
          <w:rStyle w:val="Rimandonotaapidipagina"/>
          <w:rFonts w:ascii="Garamond" w:hAnsi="Garamond"/>
          <w:color w:val="FF0000"/>
          <w:sz w:val="18"/>
          <w:szCs w:val="18"/>
        </w:rPr>
        <w:footnoteRef/>
      </w:r>
      <w:r w:rsidRPr="00376EF4">
        <w:rPr>
          <w:rFonts w:ascii="Garamond" w:hAnsi="Garamond"/>
          <w:color w:val="FF0000"/>
          <w:sz w:val="18"/>
          <w:szCs w:val="18"/>
        </w:rPr>
        <w:t xml:space="preserve"> Integrare/o modificare l’elenco della documentazione allegata a seconda del caso.</w:t>
      </w:r>
    </w:p>
  </w:footnote>
  <w:footnote w:id="2">
    <w:p w:rsidR="00CE7019" w:rsidRPr="00376EF4" w:rsidRDefault="00CE7019" w:rsidP="00CE7019">
      <w:pPr>
        <w:pStyle w:val="Testonotaapidipagina"/>
        <w:jc w:val="both"/>
        <w:rPr>
          <w:rFonts w:ascii="Garamond" w:hAnsi="Garamond"/>
          <w:sz w:val="18"/>
          <w:szCs w:val="18"/>
        </w:rPr>
      </w:pPr>
      <w:r w:rsidRPr="00376EF4">
        <w:rPr>
          <w:rStyle w:val="Rimandonotaapidipagina"/>
          <w:rFonts w:ascii="Garamond" w:hAnsi="Garamond"/>
          <w:sz w:val="18"/>
          <w:szCs w:val="18"/>
        </w:rPr>
        <w:footnoteRef/>
      </w:r>
      <w:r w:rsidRPr="00376EF4">
        <w:rPr>
          <w:rFonts w:ascii="Garamond" w:hAnsi="Garamond"/>
          <w:sz w:val="18"/>
          <w:szCs w:val="18"/>
        </w:rPr>
        <w:t xml:space="preserve"> </w:t>
      </w:r>
      <w:r w:rsidRPr="00376EF4">
        <w:rPr>
          <w:rFonts w:ascii="Garamond" w:eastAsiaTheme="minorEastAsia" w:hAnsi="Garamond" w:cs="Garamond"/>
          <w:sz w:val="18"/>
          <w:szCs w:val="18"/>
        </w:rPr>
        <w:t xml:space="preserve">Non verranno ritenuti idonei, a pena di esclusione dall’asta, depositi cauzionali effettuati in altra forma e cioè tramite contanti, assegni bancari di c/c, ovvero, tramite polizze fideiussorie assicurative o bancarie. Si precisa che il </w:t>
      </w:r>
      <w:r w:rsidRPr="00376EF4">
        <w:rPr>
          <w:rFonts w:ascii="Garamond" w:eastAsiaTheme="minorEastAsia" w:hAnsi="Garamond" w:cs="Garamond"/>
          <w:sz w:val="18"/>
          <w:szCs w:val="18"/>
          <w:u w:val="single"/>
        </w:rPr>
        <w:t>deposito cauzionale è infruttifero</w:t>
      </w:r>
      <w:r w:rsidRPr="00376EF4">
        <w:rPr>
          <w:rFonts w:ascii="Garamond" w:eastAsiaTheme="minorEastAsia" w:hAnsi="Garamond" w:cs="Garamond"/>
          <w:sz w:val="18"/>
          <w:szCs w:val="18"/>
        </w:rPr>
        <w:t xml:space="preserve"> e che quindi non sono dovuti interessi da parte dell’</w:t>
      </w:r>
      <w:r w:rsidRPr="00376EF4">
        <w:rPr>
          <w:rFonts w:ascii="Garamond" w:eastAsiaTheme="minorEastAsia" w:hAnsi="Garamond" w:cs="Garamond"/>
          <w:i/>
          <w:iCs/>
          <w:color w:val="0000FF"/>
          <w:sz w:val="18"/>
          <w:szCs w:val="18"/>
        </w:rPr>
        <w:t xml:space="preserve">Unione Montana del Grappa. </w:t>
      </w:r>
      <w:r w:rsidRPr="00376EF4">
        <w:rPr>
          <w:rFonts w:ascii="Garamond" w:eastAsiaTheme="minorEastAsia" w:hAnsi="Garamond" w:cs="Garamond"/>
          <w:sz w:val="18"/>
          <w:szCs w:val="18"/>
        </w:rPr>
        <w:t>A norma dell’</w:t>
      </w:r>
      <w:r w:rsidRPr="00376EF4">
        <w:rPr>
          <w:rFonts w:ascii="Garamond" w:eastAsiaTheme="minorEastAsia" w:hAnsi="Garamond" w:cs="Garamond"/>
          <w:i/>
          <w:iCs/>
          <w:color w:val="0000FF"/>
          <w:sz w:val="18"/>
          <w:szCs w:val="18"/>
        </w:rPr>
        <w:t>art. 10, comma 5 del Regolamento U.M.G.),</w:t>
      </w:r>
      <w:r w:rsidRPr="00376EF4">
        <w:rPr>
          <w:rFonts w:ascii="Garamond" w:eastAsiaTheme="minorEastAsia" w:hAnsi="Garamond" w:cs="Garamond"/>
          <w:sz w:val="18"/>
          <w:szCs w:val="18"/>
        </w:rPr>
        <w:t xml:space="preserve"> i depositi cauzionali degli offerenti che non risulteranno aggiudicatari saranno restituiti senza alcun interesse, successivamente alla adozione della determina di aggiudicazione della gara</w:t>
      </w:r>
      <w:r>
        <w:rPr>
          <w:rFonts w:ascii="Garamond" w:eastAsiaTheme="minorEastAsia" w:hAnsi="Garamond" w:cs="Garamond"/>
          <w:sz w:val="18"/>
          <w:szCs w:val="18"/>
        </w:rPr>
        <w:t>.</w:t>
      </w:r>
    </w:p>
  </w:footnote>
  <w:footnote w:id="3">
    <w:p w:rsidR="007A52C9" w:rsidRPr="007A52C9" w:rsidRDefault="007A52C9" w:rsidP="007A52C9">
      <w:pPr>
        <w:pStyle w:val="Testonotaapidipagina"/>
        <w:ind w:left="-142" w:right="-143"/>
        <w:jc w:val="both"/>
        <w:rPr>
          <w:sz w:val="18"/>
          <w:szCs w:val="18"/>
        </w:rPr>
      </w:pPr>
      <w:r w:rsidRPr="007A52C9">
        <w:rPr>
          <w:rStyle w:val="Rimandonotaapidipagina"/>
          <w:rFonts w:ascii="Garamond" w:hAnsi="Garamond"/>
          <w:color w:val="0000FF"/>
          <w:sz w:val="18"/>
          <w:szCs w:val="18"/>
        </w:rPr>
        <w:footnoteRef/>
      </w:r>
      <w:r w:rsidRPr="007A52C9">
        <w:rPr>
          <w:rFonts w:ascii="Garamond" w:hAnsi="Garamond"/>
          <w:bCs/>
          <w:iCs/>
          <w:sz w:val="18"/>
          <w:szCs w:val="18"/>
        </w:rPr>
        <w:t xml:space="preserve"> N.B. allegare copia fotostatica non autenticata di un documento di identità in corso di validità del sottoscrittore </w:t>
      </w:r>
      <w:r w:rsidRPr="007A52C9">
        <w:rPr>
          <w:rFonts w:ascii="Garamond" w:hAnsi="Garamond"/>
          <w:bCs/>
          <w:i/>
          <w:iCs/>
          <w:sz w:val="18"/>
          <w:szCs w:val="18"/>
        </w:rPr>
        <w:t>(art. 38, c. 3, del D.P.R. n. 445/2000).</w:t>
      </w:r>
    </w:p>
  </w:footnote>
  <w:footnote w:id="4">
    <w:p w:rsidR="007A52C9" w:rsidRPr="007A52C9" w:rsidRDefault="007A52C9" w:rsidP="007A52C9">
      <w:pPr>
        <w:pStyle w:val="Testonotaapidipagina"/>
        <w:ind w:left="-142" w:right="-143"/>
        <w:jc w:val="both"/>
        <w:rPr>
          <w:sz w:val="18"/>
          <w:szCs w:val="18"/>
        </w:rPr>
      </w:pPr>
      <w:r w:rsidRPr="007A52C9">
        <w:rPr>
          <w:rStyle w:val="Rimandonotaapidipagina"/>
          <w:rFonts w:ascii="Garamond" w:hAnsi="Garamond"/>
          <w:color w:val="0000FF"/>
          <w:sz w:val="18"/>
          <w:szCs w:val="18"/>
        </w:rPr>
        <w:footnoteRef/>
      </w:r>
      <w:r w:rsidRPr="007A52C9">
        <w:rPr>
          <w:rFonts w:ascii="Garamond" w:hAnsi="Garamond"/>
          <w:bCs/>
          <w:iCs/>
          <w:sz w:val="18"/>
          <w:szCs w:val="18"/>
        </w:rPr>
        <w:t xml:space="preserve"> </w:t>
      </w:r>
      <w:r w:rsidRPr="007A52C9">
        <w:rPr>
          <w:rFonts w:ascii="Garamond" w:hAnsi="Garamond" w:cs="Helvetica"/>
          <w:sz w:val="18"/>
          <w:szCs w:val="18"/>
        </w:rPr>
        <w:t>In caso di concorrente singolo persona fisica coniugato in regime di comunione dei beni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1C6022"/>
    <w:multiLevelType w:val="multilevel"/>
    <w:tmpl w:val="B3AA1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3B007F"/>
    <w:multiLevelType w:val="hybridMultilevel"/>
    <w:tmpl w:val="E244CC30"/>
    <w:lvl w:ilvl="0" w:tplc="95F4229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F31873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20DA7"/>
    <w:multiLevelType w:val="hybridMultilevel"/>
    <w:tmpl w:val="C6FA18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E5245"/>
    <w:multiLevelType w:val="hybridMultilevel"/>
    <w:tmpl w:val="D278DD52"/>
    <w:lvl w:ilvl="0" w:tplc="E35823AE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8861329"/>
    <w:multiLevelType w:val="hybridMultilevel"/>
    <w:tmpl w:val="9ED4B53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841A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AF1122"/>
    <w:multiLevelType w:val="hybridMultilevel"/>
    <w:tmpl w:val="9762224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083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85795C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203D7492"/>
    <w:multiLevelType w:val="hybridMultilevel"/>
    <w:tmpl w:val="91CA7658"/>
    <w:lvl w:ilvl="0" w:tplc="76F07A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22FF3BBA"/>
    <w:multiLevelType w:val="hybridMultilevel"/>
    <w:tmpl w:val="41EC48B6"/>
    <w:lvl w:ilvl="0" w:tplc="6A9450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2" w15:restartNumberingAfterBreak="0">
    <w:nsid w:val="23C45E09"/>
    <w:multiLevelType w:val="hybridMultilevel"/>
    <w:tmpl w:val="16BEDD4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2292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6A94507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545172"/>
    <w:multiLevelType w:val="hybridMultilevel"/>
    <w:tmpl w:val="1020E83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26BBC0">
      <w:start w:val="1"/>
      <w:numFmt w:val="lowerLetter"/>
      <w:lvlText w:val="%2)"/>
      <w:lvlJc w:val="left"/>
      <w:pPr>
        <w:tabs>
          <w:tab w:val="num" w:pos="1710"/>
        </w:tabs>
        <w:ind w:left="1710" w:hanging="63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DC1FEC"/>
    <w:multiLevelType w:val="hybridMultilevel"/>
    <w:tmpl w:val="3174AF92"/>
    <w:lvl w:ilvl="0" w:tplc="6F7083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8F22E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Garamond" w:eastAsia="Times New Roman" w:hAnsi="Garamond" w:cs="Times New Roman"/>
        <w:i w:val="0"/>
        <w:color w:val="auto"/>
      </w:rPr>
    </w:lvl>
    <w:lvl w:ilvl="6" w:tplc="6D444BEE">
      <w:start w:val="1"/>
      <w:numFmt w:val="lowerLetter"/>
      <w:lvlText w:val="%7)"/>
      <w:lvlJc w:val="left"/>
      <w:pPr>
        <w:ind w:left="5295" w:hanging="615"/>
      </w:pPr>
      <w:rPr>
        <w:rFonts w:hint="default"/>
      </w:rPr>
    </w:lvl>
    <w:lvl w:ilvl="7" w:tplc="A02060BC">
      <w:start w:val="1"/>
      <w:numFmt w:val="upperLetter"/>
      <w:lvlText w:val="%8."/>
      <w:lvlJc w:val="left"/>
      <w:pPr>
        <w:ind w:left="5760" w:hanging="360"/>
      </w:pPr>
      <w:rPr>
        <w:rFonts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640A6"/>
    <w:multiLevelType w:val="hybridMultilevel"/>
    <w:tmpl w:val="ADCCF5E0"/>
    <w:lvl w:ilvl="0" w:tplc="04100019">
      <w:start w:val="1"/>
      <w:numFmt w:val="lowerLetter"/>
      <w:lvlText w:val="%1."/>
      <w:lvlJc w:val="left"/>
      <w:pPr>
        <w:ind w:left="186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026D73"/>
    <w:multiLevelType w:val="hybridMultilevel"/>
    <w:tmpl w:val="395866DA"/>
    <w:lvl w:ilvl="0" w:tplc="0410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D240256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328020CA"/>
    <w:multiLevelType w:val="hybridMultilevel"/>
    <w:tmpl w:val="230A9092"/>
    <w:lvl w:ilvl="0" w:tplc="82B4A06E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3818B2"/>
    <w:multiLevelType w:val="hybridMultilevel"/>
    <w:tmpl w:val="C4FC8120"/>
    <w:lvl w:ilvl="0" w:tplc="4E0C87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C5E3E5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6F70839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Garamond" w:eastAsia="Times New Roman" w:hAnsi="Garamond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 w15:restartNumberingAfterBreak="0">
    <w:nsid w:val="337438D3"/>
    <w:multiLevelType w:val="hybridMultilevel"/>
    <w:tmpl w:val="7972A9E4"/>
    <w:lvl w:ilvl="0" w:tplc="041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6C73BD6"/>
    <w:multiLevelType w:val="hybridMultilevel"/>
    <w:tmpl w:val="76A86B4C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68AEA4">
      <w:start w:val="1"/>
      <w:numFmt w:val="upperRoman"/>
      <w:lvlText w:val="%3)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B83363"/>
    <w:multiLevelType w:val="hybridMultilevel"/>
    <w:tmpl w:val="F36C04C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A15669"/>
    <w:multiLevelType w:val="hybridMultilevel"/>
    <w:tmpl w:val="78781C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04836"/>
    <w:multiLevelType w:val="hybridMultilevel"/>
    <w:tmpl w:val="07DE2C96"/>
    <w:lvl w:ilvl="0" w:tplc="E35823AE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90B613E"/>
    <w:multiLevelType w:val="hybridMultilevel"/>
    <w:tmpl w:val="3A10E7A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5D7E91"/>
    <w:multiLevelType w:val="multilevel"/>
    <w:tmpl w:val="E6B8A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2D5D72"/>
    <w:multiLevelType w:val="multilevel"/>
    <w:tmpl w:val="54DE37DE"/>
    <w:lvl w:ilvl="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573B417B"/>
    <w:multiLevelType w:val="hybridMultilevel"/>
    <w:tmpl w:val="8EBE85AE"/>
    <w:lvl w:ilvl="0" w:tplc="770803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BB34E5"/>
    <w:multiLevelType w:val="hybridMultilevel"/>
    <w:tmpl w:val="91CA7658"/>
    <w:lvl w:ilvl="0" w:tplc="76F07A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0" w15:restartNumberingAfterBreak="0">
    <w:nsid w:val="5B1F0327"/>
    <w:multiLevelType w:val="hybridMultilevel"/>
    <w:tmpl w:val="56EC016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083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DF2E53"/>
    <w:multiLevelType w:val="hybridMultilevel"/>
    <w:tmpl w:val="F210F2EE"/>
    <w:lvl w:ilvl="0" w:tplc="0F080B3C">
      <w:start w:val="1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5C669B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56800"/>
    <w:multiLevelType w:val="hybridMultilevel"/>
    <w:tmpl w:val="829C294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5EBB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single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8151FF"/>
    <w:multiLevelType w:val="hybridMultilevel"/>
    <w:tmpl w:val="2C46C788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8B349E"/>
    <w:multiLevelType w:val="hybridMultilevel"/>
    <w:tmpl w:val="A39ADB0C"/>
    <w:lvl w:ilvl="0" w:tplc="87B21D6C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ED6273C0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 w15:restartNumberingAfterBreak="0">
    <w:nsid w:val="6FAB5428"/>
    <w:multiLevelType w:val="hybridMultilevel"/>
    <w:tmpl w:val="EE7CB9C0"/>
    <w:lvl w:ilvl="0" w:tplc="04100019">
      <w:start w:val="1"/>
      <w:numFmt w:val="lowerLetter"/>
      <w:lvlText w:val="%1."/>
      <w:lvlJc w:val="left"/>
      <w:pPr>
        <w:ind w:left="1866" w:hanging="360"/>
      </w:pPr>
    </w:lvl>
    <w:lvl w:ilvl="1" w:tplc="9368A29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ahoma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D207F8"/>
    <w:multiLevelType w:val="hybridMultilevel"/>
    <w:tmpl w:val="788AAA1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C44B4"/>
    <w:multiLevelType w:val="hybridMultilevel"/>
    <w:tmpl w:val="E3AE3658"/>
    <w:lvl w:ilvl="0" w:tplc="6A9450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7"/>
  </w:num>
  <w:num w:numId="5">
    <w:abstractNumId w:val="27"/>
  </w:num>
  <w:num w:numId="6">
    <w:abstractNumId w:val="9"/>
  </w:num>
  <w:num w:numId="7">
    <w:abstractNumId w:val="3"/>
  </w:num>
  <w:num w:numId="8">
    <w:abstractNumId w:val="12"/>
  </w:num>
  <w:num w:numId="9">
    <w:abstractNumId w:val="22"/>
  </w:num>
  <w:num w:numId="10">
    <w:abstractNumId w:val="19"/>
  </w:num>
  <w:num w:numId="11">
    <w:abstractNumId w:val="37"/>
  </w:num>
  <w:num w:numId="12">
    <w:abstractNumId w:val="11"/>
  </w:num>
  <w:num w:numId="13">
    <w:abstractNumId w:val="34"/>
  </w:num>
  <w:num w:numId="14">
    <w:abstractNumId w:val="25"/>
  </w:num>
  <w:num w:numId="15">
    <w:abstractNumId w:val="28"/>
  </w:num>
  <w:num w:numId="16">
    <w:abstractNumId w:val="21"/>
  </w:num>
  <w:num w:numId="17">
    <w:abstractNumId w:val="30"/>
  </w:num>
  <w:num w:numId="18">
    <w:abstractNumId w:val="8"/>
  </w:num>
  <w:num w:numId="19">
    <w:abstractNumId w:val="10"/>
  </w:num>
  <w:num w:numId="20">
    <w:abstractNumId w:val="31"/>
  </w:num>
  <w:num w:numId="21">
    <w:abstractNumId w:val="33"/>
  </w:num>
  <w:num w:numId="22">
    <w:abstractNumId w:val="18"/>
  </w:num>
  <w:num w:numId="23">
    <w:abstractNumId w:val="29"/>
  </w:num>
  <w:num w:numId="24">
    <w:abstractNumId w:val="23"/>
  </w:num>
  <w:num w:numId="25">
    <w:abstractNumId w:val="32"/>
  </w:num>
  <w:num w:numId="26">
    <w:abstractNumId w:val="4"/>
  </w:num>
  <w:num w:numId="27">
    <w:abstractNumId w:val="24"/>
  </w:num>
  <w:num w:numId="28">
    <w:abstractNumId w:val="6"/>
  </w:num>
  <w:num w:numId="29">
    <w:abstractNumId w:val="20"/>
  </w:num>
  <w:num w:numId="30">
    <w:abstractNumId w:val="26"/>
  </w:num>
  <w:num w:numId="31">
    <w:abstractNumId w:val="15"/>
  </w:num>
  <w:num w:numId="32">
    <w:abstractNumId w:val="35"/>
  </w:num>
  <w:num w:numId="33">
    <w:abstractNumId w:val="14"/>
  </w:num>
  <w:num w:numId="34">
    <w:abstractNumId w:val="13"/>
  </w:num>
  <w:num w:numId="35">
    <w:abstractNumId w:val="7"/>
  </w:num>
  <w:num w:numId="36">
    <w:abstractNumId w:val="16"/>
  </w:num>
  <w:num w:numId="37">
    <w:abstractNumId w:val="5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74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028"/>
    <w:rsid w:val="00032F98"/>
    <w:rsid w:val="00042603"/>
    <w:rsid w:val="00055136"/>
    <w:rsid w:val="0008779E"/>
    <w:rsid w:val="0009492F"/>
    <w:rsid w:val="000C040F"/>
    <w:rsid w:val="000D38E0"/>
    <w:rsid w:val="000F1F4D"/>
    <w:rsid w:val="000F3E3E"/>
    <w:rsid w:val="00126864"/>
    <w:rsid w:val="00154F9B"/>
    <w:rsid w:val="001703B3"/>
    <w:rsid w:val="00196D5A"/>
    <w:rsid w:val="001978BA"/>
    <w:rsid w:val="001A7AA0"/>
    <w:rsid w:val="001E1D12"/>
    <w:rsid w:val="00260FCC"/>
    <w:rsid w:val="0026274B"/>
    <w:rsid w:val="002836EE"/>
    <w:rsid w:val="002944BE"/>
    <w:rsid w:val="002969F0"/>
    <w:rsid w:val="002A4B53"/>
    <w:rsid w:val="002C144B"/>
    <w:rsid w:val="002C62EC"/>
    <w:rsid w:val="002F6499"/>
    <w:rsid w:val="00314206"/>
    <w:rsid w:val="003302A8"/>
    <w:rsid w:val="00341B95"/>
    <w:rsid w:val="00347C5F"/>
    <w:rsid w:val="00361028"/>
    <w:rsid w:val="00373D97"/>
    <w:rsid w:val="0037574D"/>
    <w:rsid w:val="00376EF4"/>
    <w:rsid w:val="003772F9"/>
    <w:rsid w:val="0038493B"/>
    <w:rsid w:val="003C20F6"/>
    <w:rsid w:val="003E33FA"/>
    <w:rsid w:val="00417EAF"/>
    <w:rsid w:val="00417EBD"/>
    <w:rsid w:val="00444CEA"/>
    <w:rsid w:val="00454026"/>
    <w:rsid w:val="004619EA"/>
    <w:rsid w:val="00464DD6"/>
    <w:rsid w:val="00467732"/>
    <w:rsid w:val="00495F34"/>
    <w:rsid w:val="00525C0C"/>
    <w:rsid w:val="005452EC"/>
    <w:rsid w:val="005744C6"/>
    <w:rsid w:val="00587B0B"/>
    <w:rsid w:val="005C298F"/>
    <w:rsid w:val="005D74E8"/>
    <w:rsid w:val="00621857"/>
    <w:rsid w:val="00631B5A"/>
    <w:rsid w:val="00665EC2"/>
    <w:rsid w:val="00667E96"/>
    <w:rsid w:val="00682855"/>
    <w:rsid w:val="0069677A"/>
    <w:rsid w:val="00696898"/>
    <w:rsid w:val="006C6EC4"/>
    <w:rsid w:val="006D0D5D"/>
    <w:rsid w:val="006E72DD"/>
    <w:rsid w:val="007A52C9"/>
    <w:rsid w:val="007D4E44"/>
    <w:rsid w:val="007E0094"/>
    <w:rsid w:val="007E227A"/>
    <w:rsid w:val="008040D9"/>
    <w:rsid w:val="008373EB"/>
    <w:rsid w:val="00897878"/>
    <w:rsid w:val="008A3019"/>
    <w:rsid w:val="008D4E53"/>
    <w:rsid w:val="00950783"/>
    <w:rsid w:val="00960717"/>
    <w:rsid w:val="009937F9"/>
    <w:rsid w:val="00996E5E"/>
    <w:rsid w:val="009B7692"/>
    <w:rsid w:val="00A00D68"/>
    <w:rsid w:val="00A13D29"/>
    <w:rsid w:val="00A315B6"/>
    <w:rsid w:val="00A33D0D"/>
    <w:rsid w:val="00A43693"/>
    <w:rsid w:val="00A50654"/>
    <w:rsid w:val="00A65D85"/>
    <w:rsid w:val="00A73F1F"/>
    <w:rsid w:val="00A81C93"/>
    <w:rsid w:val="00A93B57"/>
    <w:rsid w:val="00AC4B08"/>
    <w:rsid w:val="00B1315A"/>
    <w:rsid w:val="00B3429E"/>
    <w:rsid w:val="00B43514"/>
    <w:rsid w:val="00B74AD4"/>
    <w:rsid w:val="00B844A6"/>
    <w:rsid w:val="00BA061A"/>
    <w:rsid w:val="00BD6F63"/>
    <w:rsid w:val="00C37FCB"/>
    <w:rsid w:val="00C47B26"/>
    <w:rsid w:val="00C550A4"/>
    <w:rsid w:val="00C93006"/>
    <w:rsid w:val="00C94EB2"/>
    <w:rsid w:val="00CA3CC4"/>
    <w:rsid w:val="00CB506A"/>
    <w:rsid w:val="00CC16A9"/>
    <w:rsid w:val="00CC5134"/>
    <w:rsid w:val="00CD0D92"/>
    <w:rsid w:val="00CE7019"/>
    <w:rsid w:val="00D010CD"/>
    <w:rsid w:val="00D04B20"/>
    <w:rsid w:val="00D06348"/>
    <w:rsid w:val="00D06CB0"/>
    <w:rsid w:val="00D17731"/>
    <w:rsid w:val="00D413EE"/>
    <w:rsid w:val="00D8276C"/>
    <w:rsid w:val="00DF3A07"/>
    <w:rsid w:val="00E078BD"/>
    <w:rsid w:val="00E27502"/>
    <w:rsid w:val="00E54C1D"/>
    <w:rsid w:val="00E60789"/>
    <w:rsid w:val="00E82084"/>
    <w:rsid w:val="00E856E4"/>
    <w:rsid w:val="00E8680D"/>
    <w:rsid w:val="00E92A18"/>
    <w:rsid w:val="00E94059"/>
    <w:rsid w:val="00EC6723"/>
    <w:rsid w:val="00EE41B9"/>
    <w:rsid w:val="00EF0575"/>
    <w:rsid w:val="00F079E7"/>
    <w:rsid w:val="00F23D79"/>
    <w:rsid w:val="00F379B1"/>
    <w:rsid w:val="00F43C2B"/>
    <w:rsid w:val="00FA74B7"/>
    <w:rsid w:val="00FC2D1A"/>
    <w:rsid w:val="00F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39CAED2D"/>
  <w15:chartTrackingRefBased/>
  <w15:docId w15:val="{95A93C5A-CBF1-4F27-913B-6A8FD8EE1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jc w:val="both"/>
    </w:pPr>
    <w:rPr>
      <w:rFonts w:ascii="Arial" w:hAnsi="Arial"/>
      <w:lang w:eastAsia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widowControl w:val="0"/>
      <w:suppressAutoHyphens w:val="0"/>
      <w:ind w:left="5580"/>
      <w:jc w:val="center"/>
      <w:outlineLvl w:val="2"/>
    </w:pPr>
    <w:rPr>
      <w:rFonts w:ascii="Garamond" w:hAnsi="Garamond"/>
      <w:sz w:val="22"/>
      <w:szCs w:val="22"/>
      <w:u w:val="single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Caratterepredefinitoparagrafo2">
    <w:name w:val="Carattere predefinito paragrafo2"/>
  </w:style>
  <w:style w:type="character" w:customStyle="1" w:styleId="Caratterepredefinitoparagrafo1">
    <w:name w:val="Carattere predefinito paragrafo1"/>
  </w:style>
  <w:style w:type="character" w:customStyle="1" w:styleId="Punti">
    <w:name w:val="Punti"/>
    <w:rPr>
      <w:rFonts w:ascii="StarSymbol" w:eastAsia="StarSymbol" w:hAnsi="StarSymbol" w:cs="StarSymbol"/>
      <w:sz w:val="18"/>
      <w:szCs w:val="18"/>
    </w:rPr>
  </w:style>
  <w:style w:type="character" w:customStyle="1" w:styleId="WW8Num6z0">
    <w:name w:val="WW8Num6z0"/>
    <w:rPr>
      <w:rFonts w:ascii="Wingdings" w:hAnsi="Wingdings" w:cs="Marlett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Elenco">
    <w:name w:val="List"/>
    <w:basedOn w:val="Corpotesto"/>
    <w:semiHidden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Firma">
    <w:name w:val="Signature"/>
    <w:basedOn w:val="Normale"/>
    <w:semiHidden/>
    <w:pPr>
      <w:ind w:left="4252"/>
    </w:pPr>
  </w:style>
  <w:style w:type="paragraph" w:customStyle="1" w:styleId="Firma1">
    <w:name w:val="Firma1"/>
    <w:basedOn w:val="Firma"/>
    <w:pPr>
      <w:ind w:left="5387" w:right="284"/>
      <w:jc w:val="center"/>
    </w:pPr>
    <w:rPr>
      <w:rFonts w:ascii="Times New Roman" w:hAnsi="Times New Roman"/>
      <w:i/>
      <w:sz w:val="24"/>
    </w:rPr>
  </w:style>
  <w:style w:type="paragraph" w:customStyle="1" w:styleId="oggetto">
    <w:name w:val="oggetto"/>
    <w:basedOn w:val="Normale"/>
    <w:next w:val="Normale"/>
    <w:pPr>
      <w:ind w:right="4536"/>
    </w:pPr>
    <w:rPr>
      <w:rFonts w:ascii="Times New Roman" w:hAnsi="Times New Roman"/>
      <w:sz w:val="22"/>
    </w:rPr>
  </w:style>
  <w:style w:type="paragraph" w:customStyle="1" w:styleId="Testodelblocco1">
    <w:name w:val="Testo del blocco1"/>
    <w:basedOn w:val="Normale"/>
    <w:pPr>
      <w:tabs>
        <w:tab w:val="right" w:leader="dot" w:pos="5954"/>
        <w:tab w:val="right" w:leader="dot" w:pos="6521"/>
      </w:tabs>
      <w:ind w:left="357" w:right="-284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itolo">
    <w:name w:val="Title"/>
    <w:basedOn w:val="Normale"/>
    <w:next w:val="Sottotitolo"/>
    <w:link w:val="TitoloCarattere"/>
    <w:qFormat/>
    <w:pPr>
      <w:jc w:val="center"/>
    </w:pPr>
    <w:rPr>
      <w:b/>
      <w:i/>
      <w:sz w:val="24"/>
    </w:rPr>
  </w:style>
  <w:style w:type="paragraph" w:styleId="Sottotitolo">
    <w:name w:val="Subtitle"/>
    <w:basedOn w:val="Normale"/>
    <w:next w:val="Corpotesto"/>
    <w:qFormat/>
    <w:pPr>
      <w:jc w:val="center"/>
    </w:pPr>
    <w:rPr>
      <w:sz w:val="28"/>
    </w:rPr>
  </w:style>
  <w:style w:type="paragraph" w:customStyle="1" w:styleId="Corpodeltesto21">
    <w:name w:val="Corpo del testo 21"/>
    <w:basedOn w:val="Normale"/>
    <w:rPr>
      <w:rFonts w:ascii="Helvetica" w:hAnsi="Helvetica"/>
      <w:sz w:val="28"/>
    </w:rPr>
  </w:style>
  <w:style w:type="character" w:styleId="Numeropagina">
    <w:name w:val="page number"/>
    <w:basedOn w:val="Carpredefinitoparagrafo"/>
    <w:semiHidden/>
  </w:style>
  <w:style w:type="paragraph" w:customStyle="1" w:styleId="sche22">
    <w:name w:val="sche2_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z-TopofForm">
    <w:name w:val="z-Top of Form"/>
    <w:next w:val="Normale"/>
    <w:hidden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Corpodeltesto3">
    <w:name w:val="Body Text 3"/>
    <w:basedOn w:val="Normale"/>
    <w:semiHidden/>
    <w:pPr>
      <w:suppressAutoHyphens w:val="0"/>
      <w:spacing w:after="120"/>
      <w:jc w:val="left"/>
    </w:pPr>
    <w:rPr>
      <w:rFonts w:cs="Arial"/>
      <w:sz w:val="16"/>
      <w:szCs w:val="16"/>
      <w:lang w:eastAsia="it-IT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Rientrocorpodeltesto">
    <w:name w:val="Body Text Indent"/>
    <w:basedOn w:val="Normale"/>
    <w:semiHidden/>
    <w:pPr>
      <w:tabs>
        <w:tab w:val="left" w:pos="5040"/>
      </w:tabs>
      <w:spacing w:after="120"/>
      <w:ind w:firstLine="425"/>
    </w:pPr>
    <w:rPr>
      <w:rFonts w:ascii="Garamond" w:hAnsi="Garamond" w:cs="Arial"/>
      <w:sz w:val="22"/>
      <w:szCs w:val="22"/>
    </w:rPr>
  </w:style>
  <w:style w:type="paragraph" w:customStyle="1" w:styleId="Corpodeltesto22">
    <w:name w:val="Corpo del testo 22"/>
    <w:basedOn w:val="Normale"/>
    <w:pPr>
      <w:suppressAutoHyphens w:val="0"/>
      <w:overflowPunct w:val="0"/>
      <w:autoSpaceDE w:val="0"/>
      <w:autoSpaceDN w:val="0"/>
      <w:adjustRightInd w:val="0"/>
      <w:spacing w:line="360" w:lineRule="auto"/>
      <w:ind w:left="425"/>
      <w:textAlignment w:val="baseline"/>
    </w:pPr>
    <w:rPr>
      <w:szCs w:val="24"/>
      <w:lang w:eastAsia="it-IT"/>
    </w:rPr>
  </w:style>
  <w:style w:type="character" w:styleId="Rimandonotaapidipagina">
    <w:name w:val="footnote reference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pPr>
      <w:suppressAutoHyphens w:val="0"/>
      <w:jc w:val="left"/>
    </w:pPr>
    <w:rPr>
      <w:rFonts w:ascii="Times New Roman" w:hAnsi="Times New Roman"/>
      <w:lang w:eastAsia="it-IT"/>
    </w:rPr>
  </w:style>
  <w:style w:type="paragraph" w:styleId="Rientrocorpodeltesto3">
    <w:name w:val="Body Text Indent 3"/>
    <w:basedOn w:val="Normale"/>
    <w:semiHidden/>
    <w:pPr>
      <w:suppressAutoHyphens w:val="0"/>
      <w:autoSpaceDE w:val="0"/>
      <w:autoSpaceDN w:val="0"/>
      <w:ind w:left="709"/>
    </w:pPr>
    <w:rPr>
      <w:rFonts w:ascii="Courier" w:hAnsi="Courier"/>
      <w:sz w:val="22"/>
      <w:szCs w:val="22"/>
      <w:lang w:eastAsia="it-IT"/>
    </w:rPr>
  </w:style>
  <w:style w:type="paragraph" w:styleId="Paragrafoelenco">
    <w:name w:val="List Paragraph"/>
    <w:basedOn w:val="Normale"/>
    <w:uiPriority w:val="34"/>
    <w:qFormat/>
    <w:rsid w:val="00E8680D"/>
    <w:pPr>
      <w:ind w:left="708"/>
    </w:pPr>
  </w:style>
  <w:style w:type="paragraph" w:customStyle="1" w:styleId="Rientrocorpodeltesto21">
    <w:name w:val="Rientro corpo del testo 21"/>
    <w:basedOn w:val="Normale"/>
    <w:rsid w:val="00996E5E"/>
    <w:pPr>
      <w:widowControl w:val="0"/>
      <w:ind w:left="851" w:hanging="851"/>
    </w:pPr>
    <w:rPr>
      <w:rFonts w:ascii="Times New Roman" w:hAnsi="Times New Roman"/>
      <w:spacing w:val="-3"/>
      <w:kern w:val="1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rsid w:val="00A50654"/>
    <w:pPr>
      <w:pBdr>
        <w:bottom w:val="double" w:sz="2" w:space="0" w:color="000000"/>
      </w:pBdr>
      <w:suppressAutoHyphens w:val="0"/>
      <w:jc w:val="center"/>
    </w:pPr>
    <w:rPr>
      <w:rFonts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rsid w:val="00A50654"/>
    <w:rPr>
      <w:rFonts w:ascii="Arial" w:hAnsi="Arial" w:cs="Arial"/>
      <w:vanish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uiPriority w:val="99"/>
    <w:locked/>
    <w:rsid w:val="002A4B53"/>
  </w:style>
  <w:style w:type="character" w:customStyle="1" w:styleId="Titolo3Carattere">
    <w:name w:val="Titolo 3 Carattere"/>
    <w:link w:val="Titolo3"/>
    <w:uiPriority w:val="99"/>
    <w:locked/>
    <w:rsid w:val="00A33D0D"/>
    <w:rPr>
      <w:rFonts w:ascii="Garamond" w:hAnsi="Garamond"/>
      <w:sz w:val="22"/>
      <w:szCs w:val="22"/>
      <w:u w:val="single"/>
    </w:rPr>
  </w:style>
  <w:style w:type="paragraph" w:customStyle="1" w:styleId="Default">
    <w:name w:val="Default"/>
    <w:rsid w:val="005744C6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CarattereCarattere3">
    <w:name w:val="Carattere Carattere3"/>
    <w:locked/>
    <w:rsid w:val="00B3429E"/>
  </w:style>
  <w:style w:type="table" w:styleId="Grigliatabella">
    <w:name w:val="Table Grid"/>
    <w:basedOn w:val="Tabellanormale"/>
    <w:rsid w:val="00B342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basedOn w:val="Carpredefinitoparagrafo"/>
    <w:link w:val="Titolo"/>
    <w:locked/>
    <w:rsid w:val="00B3429E"/>
    <w:rPr>
      <w:rFonts w:ascii="Arial" w:hAnsi="Arial"/>
      <w:b/>
      <w:i/>
      <w:sz w:val="24"/>
      <w:lang w:val="it-I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nionemontanadelgrappa.tv@pecveneto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greteria@cmgrappa.gov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mgrappa.gov.it/hh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D61E2-829D-4F75-B115-77D009CEA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Unica</vt:lpstr>
    </vt:vector>
  </TitlesOfParts>
  <Company>Unione Montana del Grappa (TV)</Company>
  <LinksUpToDate>false</LinksUpToDate>
  <CharactersWithSpaces>6300</CharactersWithSpaces>
  <SharedDoc>false</SharedDoc>
  <HLinks>
    <vt:vector size="228" baseType="variant">
      <vt:variant>
        <vt:i4>1572898</vt:i4>
      </vt:variant>
      <vt:variant>
        <vt:i4>99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045</vt:lpwstr>
      </vt:variant>
      <vt:variant>
        <vt:i4>1572898</vt:i4>
      </vt:variant>
      <vt:variant>
        <vt:i4>96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048</vt:lpwstr>
      </vt:variant>
      <vt:variant>
        <vt:i4>1441829</vt:i4>
      </vt:variant>
      <vt:variant>
        <vt:i4>93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020</vt:lpwstr>
      </vt:variant>
      <vt:variant>
        <vt:i4>1441829</vt:i4>
      </vt:variant>
      <vt:variant>
        <vt:i4>90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020</vt:lpwstr>
      </vt:variant>
      <vt:variant>
        <vt:i4>1376300</vt:i4>
      </vt:variant>
      <vt:variant>
        <vt:i4>87</vt:i4>
      </vt:variant>
      <vt:variant>
        <vt:i4>0</vt:i4>
      </vt:variant>
      <vt:variant>
        <vt:i4>5</vt:i4>
      </vt:variant>
      <vt:variant>
        <vt:lpwstr>http://www.bosettiegatti.eu/info/norme/statali/1990_0055.htm</vt:lpwstr>
      </vt:variant>
      <vt:variant>
        <vt:lpwstr>17</vt:lpwstr>
      </vt:variant>
      <vt:variant>
        <vt:i4>3670050</vt:i4>
      </vt:variant>
      <vt:variant>
        <vt:i4>84</vt:i4>
      </vt:variant>
      <vt:variant>
        <vt:i4>0</vt:i4>
      </vt:variant>
      <vt:variant>
        <vt:i4>5</vt:i4>
      </vt:variant>
      <vt:variant>
        <vt:lpwstr>http://www.bosettiegatti.eu/info/norme/statali/codicecivile.htm</vt:lpwstr>
      </vt:variant>
      <vt:variant>
        <vt:lpwstr>2359</vt:lpwstr>
      </vt:variant>
      <vt:variant>
        <vt:i4>1638433</vt:i4>
      </vt:variant>
      <vt:variant>
        <vt:i4>81</vt:i4>
      </vt:variant>
      <vt:variant>
        <vt:i4>0</vt:i4>
      </vt:variant>
      <vt:variant>
        <vt:i4>5</vt:i4>
      </vt:variant>
      <vt:variant>
        <vt:lpwstr>http://www.bosettiegatti.eu/info/norme/statali/1981_0689.htm</vt:lpwstr>
      </vt:variant>
      <vt:variant>
        <vt:lpwstr>004</vt:lpwstr>
      </vt:variant>
      <vt:variant>
        <vt:i4>1376300</vt:i4>
      </vt:variant>
      <vt:variant>
        <vt:i4>78</vt:i4>
      </vt:variant>
      <vt:variant>
        <vt:i4>0</vt:i4>
      </vt:variant>
      <vt:variant>
        <vt:i4>5</vt:i4>
      </vt:variant>
      <vt:variant>
        <vt:lpwstr>http://www.bosettiegatti.eu/info/norme/statali/1990_0055.htm</vt:lpwstr>
      </vt:variant>
      <vt:variant>
        <vt:lpwstr>17</vt:lpwstr>
      </vt:variant>
      <vt:variant>
        <vt:i4>1900577</vt:i4>
      </vt:variant>
      <vt:variant>
        <vt:i4>75</vt:i4>
      </vt:variant>
      <vt:variant>
        <vt:i4>0</vt:i4>
      </vt:variant>
      <vt:variant>
        <vt:i4>5</vt:i4>
      </vt:variant>
      <vt:variant>
        <vt:lpwstr>http://www.bosettiegatti.eu/info/norme/statali/2008_0081.htm</vt:lpwstr>
      </vt:variant>
      <vt:variant>
        <vt:lpwstr>014</vt:lpwstr>
      </vt:variant>
      <vt:variant>
        <vt:i4>1507363</vt:i4>
      </vt:variant>
      <vt:variant>
        <vt:i4>72</vt:i4>
      </vt:variant>
      <vt:variant>
        <vt:i4>0</vt:i4>
      </vt:variant>
      <vt:variant>
        <vt:i4>5</vt:i4>
      </vt:variant>
      <vt:variant>
        <vt:lpwstr>http://www.bosettiegatti.eu/info/norme/statali/2001_0231.htm</vt:lpwstr>
      </vt:variant>
      <vt:variant>
        <vt:lpwstr>09</vt:lpwstr>
      </vt:variant>
      <vt:variant>
        <vt:i4>1703970</vt:i4>
      </vt:variant>
      <vt:variant>
        <vt:i4>69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067</vt:lpwstr>
      </vt:variant>
      <vt:variant>
        <vt:i4>1572898</vt:i4>
      </vt:variant>
      <vt:variant>
        <vt:i4>66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042</vt:lpwstr>
      </vt:variant>
      <vt:variant>
        <vt:i4>1900579</vt:i4>
      </vt:variant>
      <vt:variant>
        <vt:i4>63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110</vt:lpwstr>
      </vt:variant>
      <vt:variant>
        <vt:i4>2031650</vt:i4>
      </vt:variant>
      <vt:variant>
        <vt:i4>60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030</vt:lpwstr>
      </vt:variant>
      <vt:variant>
        <vt:i4>1835043</vt:i4>
      </vt:variant>
      <vt:variant>
        <vt:i4>57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105</vt:lpwstr>
      </vt:variant>
      <vt:variant>
        <vt:i4>1835045</vt:i4>
      </vt:variant>
      <vt:variant>
        <vt:i4>54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084</vt:lpwstr>
      </vt:variant>
      <vt:variant>
        <vt:i4>1179685</vt:i4>
      </vt:variant>
      <vt:variant>
        <vt:i4>51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067</vt:lpwstr>
      </vt:variant>
      <vt:variant>
        <vt:i4>7602183</vt:i4>
      </vt:variant>
      <vt:variant>
        <vt:i4>48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y_2007_0109</vt:lpwstr>
      </vt:variant>
      <vt:variant>
        <vt:i4>4784205</vt:i4>
      </vt:variant>
      <vt:variant>
        <vt:i4>45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648-bis</vt:lpwstr>
      </vt:variant>
      <vt:variant>
        <vt:i4>3211300</vt:i4>
      </vt:variant>
      <vt:variant>
        <vt:i4>42</vt:i4>
      </vt:variant>
      <vt:variant>
        <vt:i4>0</vt:i4>
      </vt:variant>
      <vt:variant>
        <vt:i4>5</vt:i4>
      </vt:variant>
      <vt:variant>
        <vt:lpwstr>http://www.bosettiegatti.eu/info/norme/statali/codicecivile.htm</vt:lpwstr>
      </vt:variant>
      <vt:variant>
        <vt:lpwstr>2635</vt:lpwstr>
      </vt:variant>
      <vt:variant>
        <vt:i4>786450</vt:i4>
      </vt:variant>
      <vt:variant>
        <vt:i4>39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353</vt:lpwstr>
      </vt:variant>
      <vt:variant>
        <vt:i4>4784198</vt:i4>
      </vt:variant>
      <vt:variant>
        <vt:i4>36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346-bis</vt:lpwstr>
      </vt:variant>
      <vt:variant>
        <vt:i4>524306</vt:i4>
      </vt:variant>
      <vt:variant>
        <vt:i4>33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317</vt:lpwstr>
      </vt:variant>
      <vt:variant>
        <vt:i4>1572896</vt:i4>
      </vt:variant>
      <vt:variant>
        <vt:i4>30</vt:i4>
      </vt:variant>
      <vt:variant>
        <vt:i4>0</vt:i4>
      </vt:variant>
      <vt:variant>
        <vt:i4>5</vt:i4>
      </vt:variant>
      <vt:variant>
        <vt:lpwstr>http://www.bosettiegatti.eu/info/norme/statali/2006_0152.htm</vt:lpwstr>
      </vt:variant>
      <vt:variant>
        <vt:lpwstr>260</vt:lpwstr>
      </vt:variant>
      <vt:variant>
        <vt:i4>8192002</vt:i4>
      </vt:variant>
      <vt:variant>
        <vt:i4>27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y_1973_0043</vt:lpwstr>
      </vt:variant>
      <vt:variant>
        <vt:i4>7995407</vt:i4>
      </vt:variant>
      <vt:variant>
        <vt:i4>24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y_1990_0309</vt:lpwstr>
      </vt:variant>
      <vt:variant>
        <vt:i4>4980801</vt:i4>
      </vt:variant>
      <vt:variant>
        <vt:i4>21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416-bis</vt:lpwstr>
      </vt:variant>
      <vt:variant>
        <vt:i4>524309</vt:i4>
      </vt:variant>
      <vt:variant>
        <vt:i4>18</vt:i4>
      </vt:variant>
      <vt:variant>
        <vt:i4>0</vt:i4>
      </vt:variant>
      <vt:variant>
        <vt:i4>5</vt:i4>
      </vt:variant>
      <vt:variant>
        <vt:lpwstr>http://www.bosettiegatti.eu/info/norme/statali/codicepenale.htm</vt:lpwstr>
      </vt:variant>
      <vt:variant>
        <vt:lpwstr>416</vt:lpwstr>
      </vt:variant>
      <vt:variant>
        <vt:i4>1835043</vt:i4>
      </vt:variant>
      <vt:variant>
        <vt:i4>15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105</vt:lpwstr>
      </vt:variant>
      <vt:variant>
        <vt:i4>3080243</vt:i4>
      </vt:variant>
      <vt:variant>
        <vt:i4>12</vt:i4>
      </vt:variant>
      <vt:variant>
        <vt:i4>0</vt:i4>
      </vt:variant>
      <vt:variant>
        <vt:i4>5</vt:i4>
      </vt:variant>
      <vt:variant>
        <vt:lpwstr>http://www.bosettiegatti.eu/info/norme/statali/codiceprocedurapenale.htm</vt:lpwstr>
      </vt:variant>
      <vt:variant>
        <vt:lpwstr>444</vt:lpwstr>
      </vt:variant>
      <vt:variant>
        <vt:i4>5046307</vt:i4>
      </vt:variant>
      <vt:variant>
        <vt:i4>9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5046307</vt:i4>
      </vt:variant>
      <vt:variant>
        <vt:i4>6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2687040</vt:i4>
      </vt:variant>
      <vt:variant>
        <vt:i4>3</vt:i4>
      </vt:variant>
      <vt:variant>
        <vt:i4>0</vt:i4>
      </vt:variant>
      <vt:variant>
        <vt:i4>5</vt:i4>
      </vt:variant>
      <vt:variant>
        <vt:lpwstr>mailto:segreteria@cmgrappa.gov.it</vt:lpwstr>
      </vt:variant>
      <vt:variant>
        <vt:lpwstr/>
      </vt:variant>
      <vt:variant>
        <vt:i4>3080292</vt:i4>
      </vt:variant>
      <vt:variant>
        <vt:i4>0</vt:i4>
      </vt:variant>
      <vt:variant>
        <vt:i4>0</vt:i4>
      </vt:variant>
      <vt:variant>
        <vt:i4>5</vt:i4>
      </vt:variant>
      <vt:variant>
        <vt:lpwstr>http://www.cmgrappa.gov.it/hh/index.php</vt:lpwstr>
      </vt:variant>
      <vt:variant>
        <vt:lpwstr/>
      </vt:variant>
      <vt:variant>
        <vt:i4>1376300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http://www.bosettiegatti.eu/info/norme/statali/1990_0055.htm</vt:lpwstr>
      </vt:variant>
      <vt:variant>
        <vt:lpwstr>17</vt:lpwstr>
      </vt:variant>
      <vt:variant>
        <vt:i4>2031661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http://www.bosettiegatti.eu/info/norme/statali/2008_0040.htm</vt:lpwstr>
      </vt:variant>
      <vt:variant>
        <vt:lpwstr>02</vt:lpwstr>
      </vt:variant>
      <vt:variant>
        <vt:i4>1900581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092</vt:lpwstr>
      </vt:variant>
      <vt:variant>
        <vt:i4>1835045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Unica</dc:title>
  <dc:subject/>
  <dc:creator>Dissegna Bernardo</dc:creator>
  <cp:keywords/>
  <dc:description/>
  <cp:lastModifiedBy>Utente 2</cp:lastModifiedBy>
  <cp:revision>14</cp:revision>
  <cp:lastPrinted>2018-01-04T09:46:00Z</cp:lastPrinted>
  <dcterms:created xsi:type="dcterms:W3CDTF">2018-10-22T12:10:00Z</dcterms:created>
  <dcterms:modified xsi:type="dcterms:W3CDTF">2019-02-19T12:48:00Z</dcterms:modified>
</cp:coreProperties>
</file>